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tbl>
      <w:tblPr>
        <w:tblW w:w="10434" w:type="dxa"/>
        <w:tblInd w:w="-15" w:type="dxa"/>
        <w:tblLayout w:type="fixed"/>
        <w:tblCellMar>
          <w:left w:w="71" w:type="dxa"/>
          <w:right w:w="71" w:type="dxa"/>
        </w:tblCellMar>
        <w:tblLook w:val="0000" w:firstRow="0" w:lastRow="0" w:firstColumn="0" w:lastColumn="0" w:noHBand="0" w:noVBand="0"/>
      </w:tblPr>
      <w:tblGrid>
        <w:gridCol w:w="10434"/>
      </w:tblGrid>
      <w:tr w:rsidR="009B1CD0" w:rsidRPr="00C27AC7" w:rsidTr="00736840">
        <w:trPr>
          <w:trHeight w:val="1132"/>
        </w:trPr>
        <w:tc>
          <w:tcPr>
            <w:tcW w:w="10434" w:type="dxa"/>
            <w:shd w:val="clear" w:color="auto" w:fill="auto"/>
          </w:tcPr>
          <w:tbl>
            <w:tblPr>
              <w:tblStyle w:val="Grilledutableau"/>
              <w:tblW w:w="101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6"/>
              <w:gridCol w:w="5544"/>
            </w:tblGrid>
            <w:tr w:rsidR="000C2576" w:rsidTr="000C2576">
              <w:tc>
                <w:tcPr>
                  <w:tcW w:w="4606" w:type="dxa"/>
                </w:tcPr>
                <w:p w:rsidR="000C2576" w:rsidRPr="00F23584" w:rsidRDefault="000C2576" w:rsidP="000C2576">
                  <w:pPr>
                    <w:jc w:val="right"/>
                    <w:rPr>
                      <w:rFonts w:asciiTheme="minorHAnsi" w:hAnsiTheme="minorHAnsi" w:cstheme="minorHAnsi"/>
                    </w:rPr>
                  </w:pPr>
                  <w:bookmarkStart w:id="0" w:name="_GoBack"/>
                  <w:bookmarkEnd w:id="0"/>
                </w:p>
                <w:p w:rsidR="000C2576" w:rsidRDefault="000C2576" w:rsidP="000C2576">
                  <w:pPr>
                    <w:jc w:val="right"/>
                  </w:pPr>
                </w:p>
                <w:p w:rsidR="000C2576" w:rsidRDefault="00BB0391" w:rsidP="00BB0391">
                  <w:pPr>
                    <w:tabs>
                      <w:tab w:val="left" w:pos="2730"/>
                    </w:tabs>
                  </w:pPr>
                  <w:r>
                    <w:tab/>
                  </w:r>
                </w:p>
                <w:p w:rsidR="000C2576" w:rsidRDefault="000C2576" w:rsidP="000C2576">
                  <w:pPr>
                    <w:jc w:val="right"/>
                  </w:pPr>
                </w:p>
                <w:p w:rsidR="00FD0ECF" w:rsidRDefault="00FD0ECF" w:rsidP="000C2576">
                  <w:pPr>
                    <w:jc w:val="right"/>
                  </w:pPr>
                </w:p>
                <w:p w:rsidR="00FD0ECF" w:rsidRDefault="00FD0ECF" w:rsidP="000C2576">
                  <w:pPr>
                    <w:jc w:val="right"/>
                  </w:pPr>
                </w:p>
              </w:tc>
              <w:tc>
                <w:tcPr>
                  <w:tcW w:w="5544" w:type="dxa"/>
                </w:tcPr>
                <w:p w:rsidR="000C2576" w:rsidRDefault="000C2576" w:rsidP="000C2576">
                  <w:pPr>
                    <w:jc w:val="right"/>
                  </w:pPr>
                </w:p>
                <w:p w:rsidR="000C2576" w:rsidRPr="004446F3" w:rsidRDefault="00BD7D75" w:rsidP="000C2576">
                  <w:pPr>
                    <w:pStyle w:val="ZEmetteur"/>
                    <w:rPr>
                      <w:rFonts w:asciiTheme="minorHAnsi" w:hAnsiTheme="minorHAnsi" w:cstheme="minorHAnsi"/>
                      <w:sz w:val="26"/>
                      <w:szCs w:val="26"/>
                    </w:rPr>
                  </w:pPr>
                  <w:r>
                    <w:rPr>
                      <w:rFonts w:asciiTheme="minorHAnsi" w:hAnsiTheme="minorHAnsi" w:cstheme="minorHAnsi"/>
                      <w:sz w:val="26"/>
                      <w:szCs w:val="26"/>
                    </w:rPr>
                    <w:t>État-major des a</w:t>
                  </w:r>
                  <w:r w:rsidR="00665184" w:rsidRPr="004446F3">
                    <w:rPr>
                      <w:rFonts w:asciiTheme="minorHAnsi" w:hAnsiTheme="minorHAnsi" w:cstheme="minorHAnsi"/>
                      <w:sz w:val="26"/>
                      <w:szCs w:val="26"/>
                    </w:rPr>
                    <w:t>rmées</w:t>
                  </w:r>
                </w:p>
                <w:p w:rsidR="00665184" w:rsidRPr="004446F3" w:rsidRDefault="00665184" w:rsidP="000C2576">
                  <w:pPr>
                    <w:pStyle w:val="ZEmetteur"/>
                    <w:rPr>
                      <w:rFonts w:asciiTheme="minorHAnsi" w:hAnsiTheme="minorHAnsi" w:cstheme="minorHAnsi"/>
                      <w:sz w:val="26"/>
                      <w:szCs w:val="26"/>
                    </w:rPr>
                  </w:pPr>
                  <w:r w:rsidRPr="004446F3">
                    <w:rPr>
                      <w:rFonts w:asciiTheme="minorHAnsi" w:hAnsiTheme="minorHAnsi" w:cstheme="minorHAnsi"/>
                      <w:sz w:val="26"/>
                      <w:szCs w:val="26"/>
                    </w:rPr>
                    <w:t>Forces armées en Guyane</w:t>
                  </w:r>
                </w:p>
                <w:p w:rsidR="000C2576" w:rsidRPr="004446F3" w:rsidRDefault="00665184" w:rsidP="000C2576">
                  <w:pPr>
                    <w:pStyle w:val="ZEmetteur"/>
                    <w:rPr>
                      <w:sz w:val="26"/>
                      <w:szCs w:val="26"/>
                    </w:rPr>
                  </w:pPr>
                  <w:r w:rsidRPr="004446F3">
                    <w:rPr>
                      <w:rFonts w:asciiTheme="minorHAnsi" w:hAnsiTheme="minorHAnsi" w:cstheme="minorHAnsi"/>
                      <w:sz w:val="26"/>
                      <w:szCs w:val="26"/>
                    </w:rPr>
                    <w:t>DiCOM-GS</w:t>
                  </w:r>
                  <w:r w:rsidR="00DD0D3F" w:rsidRPr="004446F3">
                    <w:rPr>
                      <w:rFonts w:asciiTheme="minorHAnsi" w:hAnsiTheme="minorHAnsi" w:cstheme="minorHAnsi"/>
                      <w:sz w:val="26"/>
                      <w:szCs w:val="26"/>
                    </w:rPr>
                    <w:t>C</w:t>
                  </w:r>
                </w:p>
                <w:p w:rsidR="000C2576" w:rsidRDefault="000C2576" w:rsidP="000C2576">
                  <w:pPr>
                    <w:jc w:val="right"/>
                  </w:pPr>
                </w:p>
              </w:tc>
            </w:tr>
          </w:tbl>
          <w:p w:rsidR="004E1D80" w:rsidRPr="00C27AC7" w:rsidRDefault="004E1D80" w:rsidP="00736840">
            <w:pPr>
              <w:pStyle w:val="Pieddepage"/>
              <w:tabs>
                <w:tab w:val="clear" w:pos="4536"/>
                <w:tab w:val="clear" w:pos="9072"/>
                <w:tab w:val="left" w:pos="851"/>
              </w:tabs>
              <w:rPr>
                <w:rFonts w:asciiTheme="minorHAnsi" w:hAnsiTheme="minorHAnsi" w:cstheme="minorHAnsi"/>
                <w:szCs w:val="26"/>
              </w:rPr>
            </w:pPr>
          </w:p>
        </w:tc>
      </w:tr>
    </w:tbl>
    <w:p w:rsidR="009B1CD0" w:rsidRPr="00C27AC7" w:rsidRDefault="00C22263" w:rsidP="00844DAA">
      <w:pPr>
        <w:tabs>
          <w:tab w:val="left" w:pos="851"/>
        </w:tabs>
        <w:rPr>
          <w:rFonts w:asciiTheme="minorHAnsi" w:hAnsiTheme="minorHAnsi" w:cstheme="minorHAnsi"/>
          <w:szCs w:val="26"/>
        </w:rPr>
        <w:sectPr w:rsidR="009B1CD0" w:rsidRPr="00C27AC7" w:rsidSect="000C2576">
          <w:footerReference w:type="default" r:id="rId8"/>
          <w:pgSz w:w="11906" w:h="16838"/>
          <w:pgMar w:top="284" w:right="851" w:bottom="736" w:left="851" w:header="720" w:footer="680" w:gutter="0"/>
          <w:cols w:space="720"/>
          <w:docGrid w:linePitch="360"/>
        </w:sectPr>
      </w:pPr>
      <w:r w:rsidRPr="00E4027E">
        <w:rPr>
          <w:rFonts w:ascii="Arial" w:hAnsi="Arial"/>
          <w:b/>
          <w:noProof/>
          <w:lang w:eastAsia="fr-FR"/>
        </w:rPr>
        <w:drawing>
          <wp:anchor distT="0" distB="0" distL="114300" distR="114300" simplePos="0" relativeHeight="251659264" behindDoc="0" locked="0" layoutInCell="1" allowOverlap="1" wp14:anchorId="46DB08B9" wp14:editId="5BEA878F">
            <wp:simplePos x="0" y="0"/>
            <wp:positionH relativeFrom="margin">
              <wp:align>left</wp:align>
            </wp:positionH>
            <wp:positionV relativeFrom="margin">
              <wp:posOffset>635</wp:posOffset>
            </wp:positionV>
            <wp:extent cx="1565910" cy="1266825"/>
            <wp:effectExtent l="0" t="0" r="0" b="9525"/>
            <wp:wrapNone/>
            <wp:docPr id="4" name="Image 4" descr="C:\Users\o.talbot\AppData\Local\Temp\7zOC7BC0C71\Ministère des Armées et des Anciens combattants_CMJ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talbot\AppData\Local\Temp\7zOC7BC0C71\Ministère des Armées et des Anciens combattants_CMJN.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65910" cy="1266825"/>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rsidRPr="00C27AC7" w:rsidTr="00005D67">
        <w:tc>
          <w:tcPr>
            <w:tcW w:w="9002" w:type="dxa"/>
            <w:shd w:val="clear" w:color="auto" w:fill="66CCFF"/>
            <w:vAlign w:val="center"/>
          </w:tcPr>
          <w:p w:rsidR="009B1CD0" w:rsidRPr="00C27AC7" w:rsidRDefault="009B1CD0" w:rsidP="00005D67">
            <w:pPr>
              <w:tabs>
                <w:tab w:val="left" w:pos="851"/>
              </w:tabs>
              <w:spacing w:before="120"/>
              <w:ind w:right="-1202"/>
              <w:jc w:val="center"/>
              <w:rPr>
                <w:rFonts w:asciiTheme="minorHAnsi" w:hAnsiTheme="minorHAnsi" w:cstheme="minorHAnsi"/>
                <w:b/>
                <w:bCs/>
                <w:caps/>
                <w:szCs w:val="26"/>
              </w:rPr>
            </w:pPr>
            <w:r w:rsidRPr="00C27AC7">
              <w:rPr>
                <w:rFonts w:asciiTheme="minorHAnsi" w:hAnsiTheme="minorHAnsi" w:cstheme="minorHAnsi"/>
                <w:szCs w:val="26"/>
              </w:rPr>
              <w:t>MARCH</w:t>
            </w:r>
            <w:r w:rsidR="00B96984" w:rsidRPr="00C27AC7">
              <w:rPr>
                <w:rFonts w:asciiTheme="minorHAnsi" w:hAnsiTheme="minorHAnsi" w:cstheme="minorHAnsi"/>
                <w:caps/>
                <w:szCs w:val="26"/>
              </w:rPr>
              <w:t>É</w:t>
            </w:r>
            <w:r w:rsidRPr="00C27AC7">
              <w:rPr>
                <w:rFonts w:asciiTheme="minorHAnsi" w:hAnsiTheme="minorHAnsi" w:cstheme="minorHAnsi"/>
                <w:szCs w:val="26"/>
              </w:rPr>
              <w:t xml:space="preserve">S </w:t>
            </w:r>
            <w:r w:rsidR="00930A5C" w:rsidRPr="00C27AC7">
              <w:rPr>
                <w:rFonts w:asciiTheme="minorHAnsi" w:hAnsiTheme="minorHAnsi" w:cstheme="minorHAnsi"/>
                <w:szCs w:val="26"/>
              </w:rPr>
              <w:t>PUBLICS</w:t>
            </w:r>
          </w:p>
          <w:p w:rsidR="009B1CD0" w:rsidRPr="00C27AC7" w:rsidRDefault="009B1CD0" w:rsidP="00005D67">
            <w:pPr>
              <w:tabs>
                <w:tab w:val="left" w:pos="851"/>
              </w:tabs>
              <w:spacing w:before="120" w:after="240"/>
              <w:ind w:right="-1202"/>
              <w:jc w:val="center"/>
              <w:rPr>
                <w:rFonts w:asciiTheme="minorHAnsi" w:hAnsiTheme="minorHAnsi" w:cstheme="minorHAnsi"/>
                <w:caps/>
                <w:szCs w:val="26"/>
              </w:rPr>
            </w:pPr>
            <w:r w:rsidRPr="00005D67">
              <w:rPr>
                <w:rFonts w:asciiTheme="minorHAnsi" w:hAnsiTheme="minorHAnsi" w:cstheme="minorHAnsi"/>
                <w:b/>
                <w:bCs/>
                <w:caps/>
                <w:sz w:val="28"/>
                <w:szCs w:val="26"/>
              </w:rPr>
              <w:t>ACTE</w:t>
            </w:r>
            <w:r w:rsidRPr="00005D67">
              <w:rPr>
                <w:rFonts w:asciiTheme="minorHAnsi" w:hAnsiTheme="minorHAnsi" w:cstheme="minorHAnsi"/>
                <w:b/>
                <w:bCs/>
                <w:sz w:val="28"/>
                <w:szCs w:val="26"/>
              </w:rPr>
              <w:t xml:space="preserve"> D’ENGAGEMENT</w:t>
            </w:r>
          </w:p>
        </w:tc>
        <w:tc>
          <w:tcPr>
            <w:tcW w:w="1275" w:type="dxa"/>
            <w:shd w:val="clear" w:color="auto" w:fill="66CCFF"/>
          </w:tcPr>
          <w:p w:rsidR="009B1CD0" w:rsidRPr="00C27AC7" w:rsidRDefault="00E47798" w:rsidP="0083205E">
            <w:pPr>
              <w:pStyle w:val="Titre8"/>
              <w:tabs>
                <w:tab w:val="left" w:pos="851"/>
                <w:tab w:val="right" w:pos="9639"/>
              </w:tabs>
              <w:spacing w:before="120" w:after="120"/>
              <w:rPr>
                <w:rFonts w:asciiTheme="minorHAnsi" w:hAnsiTheme="minorHAnsi" w:cstheme="minorHAnsi"/>
                <w:sz w:val="26"/>
                <w:szCs w:val="26"/>
              </w:rPr>
            </w:pPr>
            <w:r w:rsidRPr="00C27AC7">
              <w:rPr>
                <w:rFonts w:asciiTheme="minorHAnsi" w:hAnsiTheme="minorHAnsi" w:cstheme="minorHAnsi"/>
                <w:caps/>
                <w:sz w:val="26"/>
                <w:szCs w:val="26"/>
              </w:rPr>
              <w:t>ATTRI1</w:t>
            </w:r>
          </w:p>
        </w:tc>
      </w:tr>
    </w:tbl>
    <w:p w:rsidR="009B1CD0" w:rsidRPr="00C27AC7" w:rsidRDefault="009B1CD0" w:rsidP="006C4338">
      <w:pPr>
        <w:tabs>
          <w:tab w:val="left" w:pos="851"/>
        </w:tabs>
        <w:rPr>
          <w:rFonts w:asciiTheme="minorHAnsi" w:hAnsiTheme="minorHAnsi" w:cstheme="minorHAnsi"/>
          <w:szCs w:val="26"/>
        </w:rPr>
      </w:pPr>
    </w:p>
    <w:p w:rsidR="00254BB6" w:rsidRPr="00C27AC7" w:rsidRDefault="00254BB6" w:rsidP="006C4338">
      <w:pPr>
        <w:tabs>
          <w:tab w:val="left" w:pos="851"/>
        </w:tabs>
        <w:rPr>
          <w:rFonts w:asciiTheme="minorHAnsi" w:hAnsiTheme="minorHAnsi" w:cstheme="minorHAnsi"/>
          <w:szCs w:val="26"/>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C27AC7">
        <w:tc>
          <w:tcPr>
            <w:tcW w:w="10277" w:type="dxa"/>
            <w:shd w:val="clear" w:color="auto" w:fill="66CCFF"/>
          </w:tcPr>
          <w:p w:rsidR="009B1CD0" w:rsidRPr="00C27AC7" w:rsidRDefault="009B1CD0" w:rsidP="005846FB">
            <w:pPr>
              <w:tabs>
                <w:tab w:val="left" w:pos="-142"/>
                <w:tab w:val="left" w:pos="851"/>
                <w:tab w:val="left" w:pos="4111"/>
              </w:tabs>
              <w:jc w:val="both"/>
              <w:rPr>
                <w:rFonts w:asciiTheme="minorHAnsi" w:hAnsiTheme="minorHAnsi" w:cstheme="minorHAnsi"/>
                <w:szCs w:val="26"/>
              </w:rPr>
            </w:pPr>
            <w:r w:rsidRPr="00C27AC7">
              <w:rPr>
                <w:rFonts w:asciiTheme="minorHAnsi" w:hAnsiTheme="minorHAnsi" w:cstheme="minorHAnsi"/>
                <w:b/>
                <w:szCs w:val="26"/>
              </w:rPr>
              <w:t xml:space="preserve">A - Objet </w:t>
            </w:r>
            <w:r w:rsidRPr="00C27AC7">
              <w:rPr>
                <w:rFonts w:asciiTheme="minorHAnsi" w:hAnsiTheme="minorHAnsi" w:cstheme="minorHAnsi"/>
                <w:b/>
                <w:bCs/>
                <w:szCs w:val="26"/>
              </w:rPr>
              <w:t>de l’acte d’engagement</w:t>
            </w:r>
          </w:p>
        </w:tc>
      </w:tr>
    </w:tbl>
    <w:p w:rsidR="009B1CD0" w:rsidRPr="00C27AC7" w:rsidRDefault="009B1CD0" w:rsidP="006C4338">
      <w:pPr>
        <w:tabs>
          <w:tab w:val="left" w:pos="426"/>
          <w:tab w:val="left" w:pos="851"/>
        </w:tabs>
        <w:jc w:val="both"/>
        <w:rPr>
          <w:rFonts w:asciiTheme="minorHAnsi" w:hAnsiTheme="minorHAnsi" w:cstheme="minorHAnsi"/>
          <w:szCs w:val="26"/>
        </w:rPr>
      </w:pPr>
    </w:p>
    <w:p w:rsidR="009B1CD0" w:rsidRPr="00C27AC7" w:rsidRDefault="00F648C3" w:rsidP="006C4338">
      <w:pPr>
        <w:tabs>
          <w:tab w:val="left" w:pos="426"/>
          <w:tab w:val="left" w:pos="851"/>
        </w:tabs>
        <w:jc w:val="both"/>
        <w:rPr>
          <w:rFonts w:asciiTheme="minorHAnsi" w:hAnsiTheme="minorHAnsi" w:cstheme="minorHAnsi"/>
          <w:bCs/>
          <w:szCs w:val="26"/>
        </w:rPr>
      </w:pPr>
      <w:r w:rsidRPr="00C27AC7">
        <w:rPr>
          <w:rFonts w:asciiTheme="minorHAnsi" w:hAnsiTheme="minorHAnsi" w:cstheme="minorHAnsi"/>
          <w:b/>
          <w:bCs/>
          <w:color w:val="66CCFF"/>
          <w:spacing w:val="-10"/>
          <w:position w:val="-2"/>
          <w:szCs w:val="26"/>
        </w:rPr>
        <w:sym w:font="Wingdings" w:char="F06E"/>
      </w:r>
      <w:r w:rsidR="00254BB6" w:rsidRPr="00C27AC7">
        <w:rPr>
          <w:rFonts w:asciiTheme="minorHAnsi" w:eastAsia="Arial" w:hAnsiTheme="minorHAnsi" w:cstheme="minorHAnsi"/>
          <w:spacing w:val="-10"/>
          <w:szCs w:val="26"/>
        </w:rPr>
        <w:t xml:space="preserve"> Objet</w:t>
      </w:r>
      <w:r w:rsidR="009B1CD0" w:rsidRPr="00C27AC7">
        <w:rPr>
          <w:rFonts w:asciiTheme="minorHAnsi" w:hAnsiTheme="minorHAnsi" w:cstheme="minorHAnsi"/>
          <w:szCs w:val="26"/>
        </w:rPr>
        <w:t xml:space="preserve"> </w:t>
      </w:r>
      <w:r w:rsidR="008B7592">
        <w:rPr>
          <w:rFonts w:asciiTheme="minorHAnsi" w:hAnsiTheme="minorHAnsi" w:cstheme="minorHAnsi"/>
          <w:bCs/>
          <w:szCs w:val="26"/>
        </w:rPr>
        <w:t>de l’accord-cadre</w:t>
      </w:r>
    </w:p>
    <w:p w:rsidR="008B7592" w:rsidRPr="000B2F04" w:rsidRDefault="008B7592" w:rsidP="008B7592">
      <w:pPr>
        <w:tabs>
          <w:tab w:val="left" w:pos="426"/>
          <w:tab w:val="left" w:pos="851"/>
        </w:tabs>
        <w:spacing w:after="120"/>
        <w:jc w:val="both"/>
        <w:rPr>
          <w:rFonts w:asciiTheme="minorHAnsi" w:hAnsiTheme="minorHAnsi" w:cstheme="minorHAnsi"/>
          <w:sz w:val="10"/>
        </w:rPr>
      </w:pPr>
    </w:p>
    <w:p w:rsidR="00D14ED9" w:rsidRDefault="008B7592" w:rsidP="008B7592">
      <w:pPr>
        <w:tabs>
          <w:tab w:val="left" w:pos="426"/>
          <w:tab w:val="left" w:pos="851"/>
        </w:tabs>
        <w:spacing w:after="120"/>
        <w:jc w:val="both"/>
        <w:rPr>
          <w:rFonts w:asciiTheme="minorHAnsi" w:hAnsiTheme="minorHAnsi" w:cstheme="minorHAnsi"/>
          <w:szCs w:val="26"/>
          <w:highlight w:val="yellow"/>
        </w:rPr>
      </w:pPr>
      <w:r>
        <w:rPr>
          <w:rFonts w:asciiTheme="minorHAnsi" w:hAnsiTheme="minorHAnsi" w:cstheme="minorHAnsi"/>
        </w:rPr>
        <w:t>Le présent accord-cadre</w:t>
      </w:r>
      <w:r w:rsidRPr="00271B13">
        <w:rPr>
          <w:rFonts w:asciiTheme="minorHAnsi" w:hAnsiTheme="minorHAnsi" w:cstheme="minorHAnsi"/>
        </w:rPr>
        <w:t xml:space="preserve"> </w:t>
      </w:r>
      <w:r>
        <w:rPr>
          <w:rFonts w:asciiTheme="minorHAnsi" w:hAnsiTheme="minorHAnsi" w:cstheme="minorHAnsi"/>
        </w:rPr>
        <w:t xml:space="preserve">a pour objet </w:t>
      </w:r>
      <w:r w:rsidR="009B41B4">
        <w:rPr>
          <w:rFonts w:asciiTheme="minorHAnsi" w:hAnsiTheme="minorHAnsi" w:cstheme="minorHAnsi"/>
        </w:rPr>
        <w:t xml:space="preserve">les </w:t>
      </w:r>
      <w:r w:rsidRPr="00271B13">
        <w:rPr>
          <w:rFonts w:asciiTheme="minorHAnsi" w:hAnsiTheme="minorHAnsi" w:cstheme="minorHAnsi"/>
        </w:rPr>
        <w:t>prestations</w:t>
      </w:r>
      <w:r w:rsidRPr="00EE35F7">
        <w:t xml:space="preserve"> </w:t>
      </w:r>
      <w:r>
        <w:t>d’e</w:t>
      </w:r>
      <w:r w:rsidRPr="00EE35F7">
        <w:rPr>
          <w:rFonts w:asciiTheme="minorHAnsi" w:hAnsiTheme="minorHAnsi" w:cstheme="minorHAnsi"/>
        </w:rPr>
        <w:t>ntretien des espaces verts au profit des organismes soutenus par la DICOM de Guyane</w:t>
      </w:r>
      <w:r>
        <w:rPr>
          <w:rFonts w:asciiTheme="minorHAnsi" w:hAnsiTheme="minorHAnsi" w:cstheme="minorHAnsi"/>
        </w:rPr>
        <w:t xml:space="preserve">. </w:t>
      </w:r>
      <w:r w:rsidRPr="00271B13">
        <w:rPr>
          <w:rFonts w:asciiTheme="minorHAnsi" w:hAnsiTheme="minorHAnsi" w:cstheme="minorHAnsi"/>
        </w:rPr>
        <w:t xml:space="preserve"> </w:t>
      </w:r>
    </w:p>
    <w:p w:rsidR="00524833" w:rsidRDefault="008B7592" w:rsidP="00524833">
      <w:pPr>
        <w:tabs>
          <w:tab w:val="left" w:pos="426"/>
          <w:tab w:val="left" w:pos="851"/>
        </w:tabs>
        <w:jc w:val="both"/>
        <w:rPr>
          <w:rFonts w:asciiTheme="minorHAnsi" w:hAnsiTheme="minorHAnsi" w:cstheme="minorHAnsi"/>
          <w:szCs w:val="26"/>
        </w:rPr>
      </w:pPr>
      <w:r>
        <w:rPr>
          <w:rFonts w:asciiTheme="minorHAnsi" w:hAnsiTheme="minorHAnsi" w:cstheme="minorHAnsi"/>
          <w:szCs w:val="26"/>
        </w:rPr>
        <w:t xml:space="preserve">L’accord-cadre </w:t>
      </w:r>
      <w:r w:rsidR="00524833" w:rsidRPr="00C27AC7">
        <w:rPr>
          <w:rFonts w:asciiTheme="minorHAnsi" w:hAnsiTheme="minorHAnsi" w:cstheme="minorHAnsi"/>
          <w:szCs w:val="26"/>
        </w:rPr>
        <w:t xml:space="preserve">est passé </w:t>
      </w:r>
      <w:r w:rsidRPr="00C27AC7">
        <w:rPr>
          <w:rFonts w:asciiTheme="minorHAnsi" w:hAnsiTheme="minorHAnsi" w:cstheme="minorHAnsi"/>
          <w:szCs w:val="26"/>
        </w:rPr>
        <w:t>en application des</w:t>
      </w:r>
      <w:r w:rsidRPr="009F5EDA">
        <w:rPr>
          <w:rFonts w:asciiTheme="minorHAnsi" w:hAnsiTheme="minorHAnsi" w:cstheme="minorHAnsi"/>
          <w:szCs w:val="26"/>
        </w:rPr>
        <w:t xml:space="preserve"> </w:t>
      </w:r>
      <w:r w:rsidRPr="00DA5947">
        <w:rPr>
          <w:rFonts w:asciiTheme="minorHAnsi" w:hAnsiTheme="minorHAnsi" w:cstheme="minorHAnsi"/>
          <w:szCs w:val="26"/>
        </w:rPr>
        <w:t xml:space="preserve">articles </w:t>
      </w:r>
      <w:sdt>
        <w:sdtPr>
          <w:rPr>
            <w:rFonts w:asciiTheme="minorHAnsi" w:hAnsiTheme="minorHAnsi" w:cstheme="minorHAnsi"/>
            <w:szCs w:val="26"/>
          </w:rPr>
          <w:id w:val="2133364814"/>
          <w:placeholder>
            <w:docPart w:val="23DA0EDE96754F9AAED9293E477974DE"/>
          </w:placeholder>
          <w:dropDownList>
            <w:listItem w:value="Choisissez un élément."/>
            <w:listItem w:displayText="L.2123-1 et R. 2123-1 à R. 2123-7" w:value="L.2123-1 et R. 2123-1 à R. 2123-7"/>
            <w:listItem w:displayText="L.2124-1, L.2124-2 et R.2124-1, R.2124-2, R.2161-2 à R.2161-5" w:value="L.2124-1, L.2124-2 et R.2124-1, R.2124-2, R.2161-2 à R.2161-5"/>
            <w:listItem w:displayText="L.2124-1, L.2124-2 et R.2124-1, R.2124-2, R.2161-6 à R.2161-11" w:value="L.2124-1, L.2124-2 et R.2124-1, R.2124-2, R.2161-6 à R.2161-11"/>
            <w:listItem w:displayText="L.2124-1, L.2124-3 et R.2124-3, R.2161-12 à R.2161-20" w:value="L.2124-1, L.2124-3 et R.2124-3, R.2124-2, R.2161-2 à R.2161-5"/>
            <w:listItem w:displayText="L.2124-1, L.2124-4 et R.2124-5, R. 2161-24 à R. 2161-31" w:value="L.2124-1, L.2124-4 et R.2124-5, R. 2161-24 à R. 2161-31"/>
            <w:listItem w:displayText="L.2122-1 et R. 2122-1" w:value="L.2122-1 et R. 2122-1"/>
            <w:listItem w:displayText="L.2122-1 et R. 2122-2" w:value="L.2122-1 et R. 2122-2"/>
            <w:listItem w:displayText="L.2122-1 et R. 2122-3" w:value="L.2122-1 et R. 2122-3"/>
            <w:listItem w:displayText="L.2122-1 et R. 2122-4" w:value="L.2122-1 et R. 2122-4"/>
            <w:listItem w:displayText="L.2122-1 et R. 2122-5" w:value="L.2122-1 et R. 2122-5"/>
            <w:listItem w:displayText="L.2122-1 et R. 2122-6" w:value="L.2122-1 et R. 2122-6"/>
            <w:listItem w:displayText="L.2122-1 et R. 2122-7" w:value="L.2122-1 et R. 2122-7"/>
            <w:listItem w:displayText="L.2122-1 et R. 2122-8" w:value="L.2122-1 et R. 2122-8"/>
            <w:listItem w:displayText="L.2122-1 et R. 2122-9" w:value="L.2122-1 et R. 2122-9"/>
            <w:listItem w:displayText="L.2122-1 et R. 2122-9-1" w:value="L.2122-1 et R. 2122-9-1"/>
            <w:listItem w:displayText="R.2162-7 à R.2162-10" w:value="R.2162-7 à R.2162-10"/>
          </w:dropDownList>
        </w:sdtPr>
        <w:sdtEndPr/>
        <w:sdtContent>
          <w:r>
            <w:rPr>
              <w:rFonts w:asciiTheme="minorHAnsi" w:hAnsiTheme="minorHAnsi" w:cstheme="minorHAnsi"/>
              <w:szCs w:val="26"/>
            </w:rPr>
            <w:t>L.2124-1, L.2124-2 et R.2124-1, R.2124-2, R.2161-2 à R.2161-5</w:t>
          </w:r>
        </w:sdtContent>
      </w:sdt>
      <w:r w:rsidRPr="00DA5947">
        <w:rPr>
          <w:rFonts w:asciiTheme="minorHAnsi" w:hAnsiTheme="minorHAnsi" w:cstheme="minorHAnsi"/>
          <w:szCs w:val="26"/>
        </w:rPr>
        <w:t xml:space="preserve"> du </w:t>
      </w:r>
      <w:r w:rsidRPr="00C27AC7">
        <w:rPr>
          <w:rFonts w:asciiTheme="minorHAnsi" w:hAnsiTheme="minorHAnsi" w:cstheme="minorHAnsi"/>
          <w:szCs w:val="26"/>
        </w:rPr>
        <w:t>code de la commande publique</w:t>
      </w:r>
      <w:r>
        <w:rPr>
          <w:rFonts w:asciiTheme="minorHAnsi" w:hAnsiTheme="minorHAnsi" w:cstheme="minorHAnsi"/>
          <w:szCs w:val="26"/>
        </w:rPr>
        <w:t>.</w:t>
      </w:r>
    </w:p>
    <w:p w:rsidR="009C1240" w:rsidRPr="00D94370" w:rsidRDefault="009C1240" w:rsidP="00D94370">
      <w:pPr>
        <w:suppressAutoHyphens w:val="0"/>
        <w:spacing w:before="120" w:after="200" w:line="276" w:lineRule="auto"/>
        <w:jc w:val="both"/>
        <w:rPr>
          <w:rFonts w:asciiTheme="minorHAnsi" w:hAnsiTheme="minorHAnsi" w:cstheme="minorHAnsi"/>
          <w:szCs w:val="26"/>
          <w:lang w:val="fr-CA" w:eastAsia="fr-FR"/>
        </w:rPr>
      </w:pPr>
      <w:r>
        <w:rPr>
          <w:rFonts w:asciiTheme="minorHAnsi" w:hAnsiTheme="minorHAnsi" w:cstheme="minorHAnsi"/>
          <w:szCs w:val="26"/>
          <w:lang w:val="fr-CA" w:eastAsia="fr-FR"/>
        </w:rPr>
        <w:t>L</w:t>
      </w:r>
      <w:r w:rsidRPr="009C1240">
        <w:rPr>
          <w:rFonts w:asciiTheme="minorHAnsi" w:hAnsiTheme="minorHAnsi" w:cstheme="minorHAnsi"/>
          <w:szCs w:val="26"/>
          <w:lang w:val="fr-CA" w:eastAsia="fr-FR"/>
        </w:rPr>
        <w:t xml:space="preserve">es prestations </w:t>
      </w:r>
      <w:r>
        <w:rPr>
          <w:rFonts w:asciiTheme="minorHAnsi" w:hAnsiTheme="minorHAnsi" w:cstheme="minorHAnsi"/>
          <w:szCs w:val="26"/>
          <w:lang w:val="fr-CA" w:eastAsia="fr-FR"/>
        </w:rPr>
        <w:t xml:space="preserve">de l’accord-cadre </w:t>
      </w:r>
      <w:r w:rsidR="002535B3">
        <w:rPr>
          <w:rFonts w:asciiTheme="minorHAnsi" w:hAnsiTheme="minorHAnsi" w:cstheme="minorHAnsi"/>
          <w:szCs w:val="26"/>
          <w:lang w:val="fr-CA" w:eastAsia="fr-FR"/>
        </w:rPr>
        <w:t>s</w:t>
      </w:r>
      <w:r w:rsidRPr="009C1240">
        <w:rPr>
          <w:rFonts w:asciiTheme="minorHAnsi" w:hAnsiTheme="minorHAnsi" w:cstheme="minorHAnsi"/>
          <w:szCs w:val="26"/>
          <w:lang w:val="fr-CA" w:eastAsia="fr-FR"/>
        </w:rPr>
        <w:t xml:space="preserve">ont </w:t>
      </w:r>
      <w:r w:rsidR="002535B3">
        <w:rPr>
          <w:rFonts w:asciiTheme="minorHAnsi" w:hAnsiTheme="minorHAnsi" w:cstheme="minorHAnsi"/>
          <w:szCs w:val="26"/>
          <w:lang w:val="fr-CA" w:eastAsia="fr-FR"/>
        </w:rPr>
        <w:t>alloties</w:t>
      </w:r>
      <w:r w:rsidR="00177CB4">
        <w:rPr>
          <w:rFonts w:asciiTheme="minorHAnsi" w:hAnsiTheme="minorHAnsi" w:cstheme="minorHAnsi"/>
          <w:szCs w:val="26"/>
          <w:lang w:val="fr-CA" w:eastAsia="fr-FR"/>
        </w:rPr>
        <w:t>.</w:t>
      </w:r>
    </w:p>
    <w:p w:rsidR="008B7592" w:rsidRPr="00820104" w:rsidRDefault="00524833" w:rsidP="008B7592">
      <w:pPr>
        <w:tabs>
          <w:tab w:val="left" w:pos="426"/>
          <w:tab w:val="left" w:pos="851"/>
        </w:tabs>
        <w:jc w:val="both"/>
        <w:rPr>
          <w:rFonts w:asciiTheme="minorHAnsi" w:hAnsiTheme="minorHAnsi" w:cstheme="minorHAnsi"/>
          <w:szCs w:val="26"/>
        </w:rPr>
      </w:pPr>
      <w:r w:rsidRPr="00C27AC7">
        <w:rPr>
          <w:rFonts w:asciiTheme="minorHAnsi" w:hAnsiTheme="minorHAnsi" w:cstheme="minorHAnsi"/>
          <w:b/>
          <w:bCs/>
          <w:color w:val="66CCFF"/>
          <w:spacing w:val="-10"/>
          <w:position w:val="-2"/>
          <w:szCs w:val="26"/>
        </w:rPr>
        <w:sym w:font="Wingdings" w:char="F06E"/>
      </w:r>
      <w:r w:rsidR="00A60E41" w:rsidRPr="00C27AC7">
        <w:rPr>
          <w:rFonts w:asciiTheme="minorHAnsi" w:hAnsiTheme="minorHAnsi" w:cstheme="minorHAnsi"/>
          <w:spacing w:val="-10"/>
          <w:position w:val="-2"/>
          <w:szCs w:val="26"/>
        </w:rPr>
        <w:t xml:space="preserve"> </w:t>
      </w:r>
      <w:r w:rsidR="008B7592">
        <w:rPr>
          <w:rFonts w:asciiTheme="minorHAnsi" w:hAnsiTheme="minorHAnsi" w:cstheme="minorHAnsi"/>
          <w:szCs w:val="26"/>
        </w:rPr>
        <w:t xml:space="preserve">Code CPV </w:t>
      </w:r>
      <w:r w:rsidRPr="00C27AC7">
        <w:rPr>
          <w:rFonts w:asciiTheme="minorHAnsi" w:hAnsiTheme="minorHAnsi" w:cstheme="minorHAnsi"/>
          <w:szCs w:val="26"/>
        </w:rPr>
        <w:t>:</w:t>
      </w:r>
      <w:r w:rsidR="00482710" w:rsidRPr="00C27AC7">
        <w:rPr>
          <w:rFonts w:asciiTheme="minorHAnsi" w:hAnsiTheme="minorHAnsi" w:cstheme="minorHAnsi"/>
          <w:szCs w:val="26"/>
        </w:rPr>
        <w:t xml:space="preserve"> </w:t>
      </w:r>
      <w:sdt>
        <w:sdtPr>
          <w:rPr>
            <w:rFonts w:asciiTheme="minorHAnsi" w:hAnsiTheme="minorHAnsi" w:cstheme="minorHAnsi"/>
            <w:bCs/>
          </w:rPr>
          <w:id w:val="-1928027115"/>
          <w:placeholder>
            <w:docPart w:val="F2C751CBC26447EFB85EDC0702A915B2"/>
          </w:placeholder>
          <w:text/>
        </w:sdtPr>
        <w:sdtEndPr/>
        <w:sdtContent>
          <w:r w:rsidR="008B7592" w:rsidRPr="001616E8">
            <w:rPr>
              <w:rFonts w:asciiTheme="minorHAnsi" w:hAnsiTheme="minorHAnsi" w:cstheme="minorHAnsi"/>
              <w:bCs/>
            </w:rPr>
            <w:t>77310000-6 Réalisation et entretien d’espaces verts</w:t>
          </w:r>
        </w:sdtContent>
      </w:sdt>
      <w:r w:rsidR="008B7592" w:rsidRPr="001616E8">
        <w:rPr>
          <w:rFonts w:asciiTheme="minorHAnsi" w:hAnsiTheme="minorHAnsi" w:cstheme="minorHAnsi"/>
          <w:szCs w:val="26"/>
          <w:highlight w:val="yellow"/>
        </w:rPr>
        <w:t xml:space="preserve"> </w:t>
      </w:r>
    </w:p>
    <w:p w:rsidR="009C1240" w:rsidRPr="00C27AC7" w:rsidRDefault="009C1240" w:rsidP="00524833">
      <w:pPr>
        <w:tabs>
          <w:tab w:val="left" w:pos="426"/>
          <w:tab w:val="left" w:pos="851"/>
        </w:tabs>
        <w:jc w:val="both"/>
        <w:rPr>
          <w:rFonts w:asciiTheme="minorHAnsi" w:hAnsiTheme="minorHAnsi" w:cstheme="minorHAnsi"/>
          <w:szCs w:val="26"/>
        </w:rPr>
      </w:pPr>
    </w:p>
    <w:p w:rsidR="00140176" w:rsidRDefault="00F648C3" w:rsidP="00140176">
      <w:pPr>
        <w:tabs>
          <w:tab w:val="left" w:pos="426"/>
          <w:tab w:val="left" w:pos="851"/>
        </w:tabs>
        <w:jc w:val="both"/>
        <w:rPr>
          <w:rFonts w:asciiTheme="minorHAnsi" w:hAnsiTheme="minorHAnsi" w:cstheme="minorHAnsi"/>
          <w:szCs w:val="26"/>
        </w:rPr>
      </w:pPr>
      <w:r w:rsidRPr="00C27AC7">
        <w:rPr>
          <w:rFonts w:asciiTheme="minorHAnsi" w:hAnsiTheme="minorHAnsi" w:cstheme="minorHAnsi"/>
          <w:b/>
          <w:bCs/>
          <w:color w:val="66CCFF"/>
          <w:spacing w:val="-10"/>
          <w:position w:val="-2"/>
          <w:szCs w:val="26"/>
        </w:rPr>
        <w:sym w:font="Wingdings" w:char="F06E"/>
      </w:r>
      <w:r w:rsidR="00254BB6" w:rsidRPr="00C27AC7">
        <w:rPr>
          <w:rFonts w:asciiTheme="minorHAnsi" w:eastAsia="Arial" w:hAnsiTheme="minorHAnsi" w:cstheme="minorHAnsi"/>
          <w:spacing w:val="-10"/>
          <w:szCs w:val="26"/>
        </w:rPr>
        <w:t xml:space="preserve"> </w:t>
      </w:r>
      <w:r w:rsidR="00140176" w:rsidRPr="00C27AC7">
        <w:rPr>
          <w:rFonts w:asciiTheme="minorHAnsi" w:eastAsia="Arial" w:hAnsiTheme="minorHAnsi" w:cstheme="minorHAnsi"/>
          <w:spacing w:val="-10"/>
          <w:szCs w:val="26"/>
        </w:rPr>
        <w:t>Cet</w:t>
      </w:r>
      <w:r w:rsidR="00D94370">
        <w:rPr>
          <w:rFonts w:asciiTheme="minorHAnsi" w:hAnsiTheme="minorHAnsi" w:cstheme="minorHAnsi"/>
          <w:szCs w:val="26"/>
        </w:rPr>
        <w:t xml:space="preserve"> acte d'engagement correspond au </w:t>
      </w:r>
      <w:r w:rsidR="00140176" w:rsidRPr="00C27AC7">
        <w:rPr>
          <w:rFonts w:asciiTheme="minorHAnsi" w:hAnsiTheme="minorHAnsi" w:cstheme="minorHAnsi"/>
          <w:szCs w:val="26"/>
        </w:rPr>
        <w:t>:</w:t>
      </w:r>
    </w:p>
    <w:p w:rsidR="00D94370" w:rsidRDefault="00D94370" w:rsidP="00140176">
      <w:pPr>
        <w:tabs>
          <w:tab w:val="left" w:pos="426"/>
          <w:tab w:val="left" w:pos="851"/>
        </w:tabs>
        <w:jc w:val="both"/>
        <w:rPr>
          <w:rFonts w:asciiTheme="minorHAnsi" w:hAnsiTheme="minorHAnsi" w:cstheme="minorHAnsi"/>
          <w:szCs w:val="26"/>
        </w:rPr>
      </w:pPr>
    </w:p>
    <w:p w:rsidR="00140176" w:rsidRPr="00D14ED9" w:rsidRDefault="00555F13" w:rsidP="00177CB4">
      <w:pPr>
        <w:numPr>
          <w:ilvl w:val="0"/>
          <w:numId w:val="11"/>
        </w:numPr>
        <w:tabs>
          <w:tab w:val="left" w:pos="426"/>
          <w:tab w:val="left" w:pos="851"/>
        </w:tabs>
        <w:jc w:val="both"/>
        <w:rPr>
          <w:rFonts w:asciiTheme="minorHAnsi" w:hAnsiTheme="minorHAnsi" w:cstheme="minorHAnsi"/>
          <w:szCs w:val="26"/>
        </w:rPr>
      </w:pPr>
      <w:sdt>
        <w:sdtPr>
          <w:rPr>
            <w:rFonts w:asciiTheme="minorHAnsi" w:hAnsiTheme="minorHAnsi" w:cstheme="minorHAnsi"/>
            <w:szCs w:val="26"/>
          </w:rPr>
          <w:id w:val="-616761609"/>
          <w15:color w:val="000000"/>
          <w14:checkbox>
            <w14:checked w14:val="0"/>
            <w14:checkedState w14:val="2612" w14:font="MS Gothic"/>
            <w14:uncheckedState w14:val="2610" w14:font="MS Gothic"/>
          </w14:checkbox>
        </w:sdtPr>
        <w:sdtEndPr/>
        <w:sdtContent>
          <w:r w:rsidR="00177CB4" w:rsidRPr="000F2184">
            <w:rPr>
              <w:rFonts w:ascii="MS Gothic" w:eastAsia="MS Gothic" w:hAnsi="MS Gothic" w:cstheme="minorHAnsi"/>
              <w:szCs w:val="26"/>
            </w:rPr>
            <w:t>☐</w:t>
          </w:r>
        </w:sdtContent>
      </w:sdt>
      <w:r w:rsidR="00140176" w:rsidRPr="000F2184">
        <w:rPr>
          <w:rFonts w:asciiTheme="minorHAnsi" w:hAnsiTheme="minorHAnsi" w:cstheme="minorHAnsi"/>
          <w:szCs w:val="26"/>
        </w:rPr>
        <w:t xml:space="preserve"> </w:t>
      </w:r>
      <w:proofErr w:type="gramStart"/>
      <w:r w:rsidR="00D94370" w:rsidRPr="000F2184">
        <w:rPr>
          <w:rFonts w:asciiTheme="minorHAnsi" w:hAnsiTheme="minorHAnsi" w:cstheme="minorHAnsi"/>
          <w:szCs w:val="26"/>
        </w:rPr>
        <w:t>lot</w:t>
      </w:r>
      <w:proofErr w:type="gramEnd"/>
      <w:r w:rsidR="00D14ED9">
        <w:rPr>
          <w:rFonts w:asciiTheme="minorHAnsi" w:hAnsiTheme="minorHAnsi" w:cstheme="minorHAnsi"/>
          <w:szCs w:val="26"/>
        </w:rPr>
        <w:t xml:space="preserve"> n°</w:t>
      </w:r>
      <w:r w:rsidR="00D94370" w:rsidRPr="000F2184">
        <w:rPr>
          <w:rFonts w:asciiTheme="minorHAnsi" w:eastAsia="Calibri" w:hAnsiTheme="minorHAnsi" w:cstheme="minorHAnsi"/>
          <w:bCs/>
          <w:color w:val="000000"/>
          <w:szCs w:val="26"/>
          <w:lang w:eastAsia="en-US"/>
        </w:rPr>
        <w:t xml:space="preserve">1 - Prestations d'entretien des espaces verts pour les organismes soutenus par la   </w:t>
      </w:r>
      <w:proofErr w:type="spellStart"/>
      <w:r w:rsidR="00D94370" w:rsidRPr="000F2184">
        <w:rPr>
          <w:rFonts w:asciiTheme="minorHAnsi" w:eastAsia="Calibri" w:hAnsiTheme="minorHAnsi" w:cstheme="minorHAnsi"/>
          <w:bCs/>
          <w:color w:val="000000"/>
          <w:szCs w:val="26"/>
          <w:lang w:eastAsia="en-US"/>
        </w:rPr>
        <w:t>DiCOM</w:t>
      </w:r>
      <w:proofErr w:type="spellEnd"/>
      <w:r w:rsidR="00D94370" w:rsidRPr="000F2184">
        <w:rPr>
          <w:rFonts w:asciiTheme="minorHAnsi" w:eastAsia="Calibri" w:hAnsiTheme="minorHAnsi" w:cstheme="minorHAnsi"/>
          <w:bCs/>
          <w:color w:val="000000"/>
          <w:szCs w:val="26"/>
          <w:lang w:eastAsia="en-US"/>
        </w:rPr>
        <w:t xml:space="preserve"> situés dans les communes de Cayenne et </w:t>
      </w:r>
      <w:proofErr w:type="spellStart"/>
      <w:r w:rsidR="00D94370" w:rsidRPr="000F2184">
        <w:rPr>
          <w:rFonts w:asciiTheme="minorHAnsi" w:eastAsia="Calibri" w:hAnsiTheme="minorHAnsi" w:cstheme="minorHAnsi"/>
          <w:bCs/>
          <w:color w:val="000000"/>
          <w:szCs w:val="26"/>
          <w:lang w:eastAsia="en-US"/>
        </w:rPr>
        <w:t>Remire</w:t>
      </w:r>
      <w:proofErr w:type="spellEnd"/>
      <w:r w:rsidR="00D94370" w:rsidRPr="000F2184">
        <w:rPr>
          <w:rFonts w:asciiTheme="minorHAnsi" w:eastAsia="Calibri" w:hAnsiTheme="minorHAnsi" w:cstheme="minorHAnsi"/>
          <w:bCs/>
          <w:color w:val="000000"/>
          <w:szCs w:val="26"/>
          <w:lang w:eastAsia="en-US"/>
        </w:rPr>
        <w:t xml:space="preserve"> </w:t>
      </w:r>
      <w:proofErr w:type="spellStart"/>
      <w:r w:rsidR="00D94370" w:rsidRPr="000F2184">
        <w:rPr>
          <w:rFonts w:asciiTheme="minorHAnsi" w:eastAsia="Calibri" w:hAnsiTheme="minorHAnsi" w:cstheme="minorHAnsi"/>
          <w:bCs/>
          <w:color w:val="000000"/>
          <w:szCs w:val="26"/>
          <w:lang w:eastAsia="en-US"/>
        </w:rPr>
        <w:t>Monjoly</w:t>
      </w:r>
      <w:proofErr w:type="spellEnd"/>
      <w:r w:rsidR="00D94370" w:rsidRPr="00D14ED9">
        <w:rPr>
          <w:rFonts w:asciiTheme="minorHAnsi" w:eastAsia="Calibri" w:hAnsiTheme="minorHAnsi" w:cstheme="minorHAnsi"/>
          <w:bCs/>
          <w:color w:val="000000"/>
          <w:szCs w:val="26"/>
          <w:lang w:eastAsia="en-US"/>
        </w:rPr>
        <w:t> ;</w:t>
      </w:r>
    </w:p>
    <w:p w:rsidR="00D244E1" w:rsidRPr="00D244E1" w:rsidRDefault="00D244E1" w:rsidP="00D244E1">
      <w:pPr>
        <w:tabs>
          <w:tab w:val="left" w:pos="426"/>
          <w:tab w:val="left" w:pos="851"/>
        </w:tabs>
        <w:ind w:left="491"/>
        <w:jc w:val="both"/>
        <w:rPr>
          <w:rFonts w:asciiTheme="minorHAnsi" w:hAnsiTheme="minorHAnsi" w:cstheme="minorHAnsi"/>
          <w:sz w:val="10"/>
          <w:szCs w:val="26"/>
        </w:rPr>
      </w:pPr>
    </w:p>
    <w:p w:rsidR="00D94370" w:rsidRDefault="00555F13" w:rsidP="00177CB4">
      <w:pPr>
        <w:numPr>
          <w:ilvl w:val="0"/>
          <w:numId w:val="11"/>
        </w:numPr>
        <w:tabs>
          <w:tab w:val="left" w:pos="426"/>
          <w:tab w:val="left" w:pos="851"/>
        </w:tabs>
        <w:jc w:val="both"/>
        <w:rPr>
          <w:rFonts w:asciiTheme="minorHAnsi" w:hAnsiTheme="minorHAnsi" w:cstheme="minorHAnsi"/>
          <w:szCs w:val="26"/>
        </w:rPr>
      </w:pPr>
      <w:sdt>
        <w:sdtPr>
          <w:rPr>
            <w:rFonts w:asciiTheme="minorHAnsi" w:hAnsiTheme="minorHAnsi" w:cstheme="minorHAnsi"/>
            <w:szCs w:val="26"/>
          </w:rPr>
          <w:id w:val="294105732"/>
          <w15:color w:val="000000"/>
          <w14:checkbox>
            <w14:checked w14:val="0"/>
            <w14:checkedState w14:val="2612" w14:font="MS Gothic"/>
            <w14:uncheckedState w14:val="2610" w14:font="MS Gothic"/>
          </w14:checkbox>
        </w:sdtPr>
        <w:sdtEndPr/>
        <w:sdtContent>
          <w:r w:rsidR="00D244E1">
            <w:rPr>
              <w:rFonts w:ascii="MS Gothic" w:eastAsia="MS Gothic" w:hAnsi="MS Gothic" w:cstheme="minorHAnsi" w:hint="eastAsia"/>
              <w:szCs w:val="26"/>
            </w:rPr>
            <w:t>☐</w:t>
          </w:r>
        </w:sdtContent>
      </w:sdt>
      <w:r w:rsidR="00D244E1" w:rsidRPr="00C27AC7">
        <w:rPr>
          <w:rFonts w:asciiTheme="minorHAnsi" w:hAnsiTheme="minorHAnsi" w:cstheme="minorHAnsi"/>
          <w:szCs w:val="26"/>
        </w:rPr>
        <w:tab/>
      </w:r>
      <w:proofErr w:type="gramStart"/>
      <w:r w:rsidR="00D94370">
        <w:rPr>
          <w:rFonts w:asciiTheme="minorHAnsi" w:hAnsiTheme="minorHAnsi" w:cstheme="minorHAnsi"/>
          <w:szCs w:val="26"/>
        </w:rPr>
        <w:t>lot</w:t>
      </w:r>
      <w:proofErr w:type="gramEnd"/>
      <w:r w:rsidR="00D14ED9">
        <w:rPr>
          <w:rFonts w:asciiTheme="minorHAnsi" w:hAnsiTheme="minorHAnsi" w:cstheme="minorHAnsi"/>
          <w:szCs w:val="26"/>
        </w:rPr>
        <w:t xml:space="preserve"> n°</w:t>
      </w:r>
      <w:r w:rsidR="00D94370">
        <w:rPr>
          <w:rFonts w:asciiTheme="minorHAnsi" w:hAnsiTheme="minorHAnsi" w:cstheme="minorHAnsi"/>
          <w:szCs w:val="26"/>
        </w:rPr>
        <w:t xml:space="preserve">2 - </w:t>
      </w:r>
      <w:r w:rsidR="00D94370" w:rsidRPr="009C1240">
        <w:rPr>
          <w:rFonts w:asciiTheme="minorHAnsi" w:eastAsia="Calibri" w:hAnsiTheme="minorHAnsi" w:cstheme="minorHAnsi"/>
          <w:bCs/>
          <w:color w:val="000000"/>
          <w:szCs w:val="26"/>
          <w:lang w:eastAsia="en-US"/>
        </w:rPr>
        <w:t xml:space="preserve">Prestations d'entretien des espaces verts pour les organismes soutenus par la </w:t>
      </w:r>
      <w:proofErr w:type="spellStart"/>
      <w:r w:rsidR="00D94370" w:rsidRPr="009C1240">
        <w:rPr>
          <w:rFonts w:asciiTheme="minorHAnsi" w:eastAsia="Calibri" w:hAnsiTheme="minorHAnsi" w:cstheme="minorHAnsi"/>
          <w:bCs/>
          <w:color w:val="000000"/>
          <w:szCs w:val="26"/>
          <w:lang w:eastAsia="en-US"/>
        </w:rPr>
        <w:t>DiCOM</w:t>
      </w:r>
      <w:proofErr w:type="spellEnd"/>
      <w:r w:rsidR="00D94370" w:rsidRPr="009C1240">
        <w:rPr>
          <w:rFonts w:asciiTheme="minorHAnsi" w:eastAsia="Calibri" w:hAnsiTheme="minorHAnsi" w:cstheme="minorHAnsi"/>
          <w:bCs/>
          <w:color w:val="000000"/>
          <w:szCs w:val="26"/>
          <w:lang w:eastAsia="en-US"/>
        </w:rPr>
        <w:t xml:space="preserve"> situés dans les communes de Matoury, </w:t>
      </w:r>
      <w:proofErr w:type="spellStart"/>
      <w:r w:rsidR="00D94370" w:rsidRPr="009C1240">
        <w:rPr>
          <w:rFonts w:asciiTheme="minorHAnsi" w:eastAsia="Calibri" w:hAnsiTheme="minorHAnsi" w:cstheme="minorHAnsi"/>
          <w:bCs/>
          <w:color w:val="000000"/>
          <w:szCs w:val="26"/>
          <w:lang w:eastAsia="en-US"/>
        </w:rPr>
        <w:t>Roura</w:t>
      </w:r>
      <w:proofErr w:type="spellEnd"/>
      <w:r w:rsidR="00D94370" w:rsidRPr="009C1240">
        <w:rPr>
          <w:rFonts w:asciiTheme="minorHAnsi" w:eastAsia="Calibri" w:hAnsiTheme="minorHAnsi" w:cstheme="minorHAnsi"/>
          <w:bCs/>
          <w:color w:val="000000"/>
          <w:szCs w:val="26"/>
          <w:lang w:eastAsia="en-US"/>
        </w:rPr>
        <w:t xml:space="preserve"> et </w:t>
      </w:r>
      <w:proofErr w:type="spellStart"/>
      <w:r w:rsidR="00D94370" w:rsidRPr="009C1240">
        <w:rPr>
          <w:rFonts w:asciiTheme="minorHAnsi" w:eastAsia="Calibri" w:hAnsiTheme="minorHAnsi" w:cstheme="minorHAnsi"/>
          <w:bCs/>
          <w:color w:val="000000"/>
          <w:szCs w:val="26"/>
          <w:lang w:eastAsia="en-US"/>
        </w:rPr>
        <w:t>Stoupan</w:t>
      </w:r>
      <w:proofErr w:type="spellEnd"/>
      <w:r w:rsidR="00D94370">
        <w:rPr>
          <w:rFonts w:asciiTheme="minorHAnsi" w:eastAsia="Calibri" w:hAnsiTheme="minorHAnsi" w:cstheme="minorHAnsi"/>
          <w:bCs/>
          <w:color w:val="000000"/>
          <w:szCs w:val="26"/>
          <w:lang w:eastAsia="en-US"/>
        </w:rPr>
        <w:t> ;</w:t>
      </w:r>
    </w:p>
    <w:p w:rsidR="00140176" w:rsidRPr="000B2F04" w:rsidRDefault="00140176" w:rsidP="00140176">
      <w:pPr>
        <w:tabs>
          <w:tab w:val="left" w:pos="426"/>
          <w:tab w:val="left" w:pos="851"/>
        </w:tabs>
        <w:jc w:val="both"/>
        <w:rPr>
          <w:rFonts w:asciiTheme="minorHAnsi" w:hAnsiTheme="minorHAnsi" w:cstheme="minorHAnsi"/>
          <w:sz w:val="10"/>
          <w:szCs w:val="26"/>
        </w:rPr>
      </w:pPr>
    </w:p>
    <w:p w:rsidR="00D94370" w:rsidRPr="00D94370" w:rsidRDefault="00555F13" w:rsidP="00177CB4">
      <w:pPr>
        <w:pStyle w:val="fcasegauche"/>
        <w:numPr>
          <w:ilvl w:val="0"/>
          <w:numId w:val="11"/>
        </w:numPr>
        <w:tabs>
          <w:tab w:val="left" w:pos="851"/>
        </w:tabs>
        <w:spacing w:after="0"/>
        <w:rPr>
          <w:rFonts w:asciiTheme="minorHAnsi" w:eastAsia="Times New Roman" w:hAnsiTheme="minorHAnsi" w:cstheme="minorHAnsi"/>
          <w:szCs w:val="26"/>
        </w:rPr>
      </w:pPr>
      <w:sdt>
        <w:sdtPr>
          <w:rPr>
            <w:rFonts w:asciiTheme="minorHAnsi" w:hAnsiTheme="minorHAnsi" w:cstheme="minorHAnsi"/>
            <w:szCs w:val="26"/>
          </w:rPr>
          <w:id w:val="1631176"/>
          <w15:color w:val="000000"/>
          <w14:checkbox>
            <w14:checked w14:val="0"/>
            <w14:checkedState w14:val="2612" w14:font="MS Gothic"/>
            <w14:uncheckedState w14:val="2610" w14:font="MS Gothic"/>
          </w14:checkbox>
        </w:sdtPr>
        <w:sdtEndPr/>
        <w:sdtContent>
          <w:r w:rsidR="004244EE">
            <w:rPr>
              <w:rFonts w:ascii="MS Gothic" w:eastAsia="MS Gothic" w:hAnsi="MS Gothic" w:cstheme="minorHAnsi" w:hint="eastAsia"/>
              <w:szCs w:val="26"/>
            </w:rPr>
            <w:t>☐</w:t>
          </w:r>
        </w:sdtContent>
      </w:sdt>
      <w:r w:rsidR="00140176" w:rsidRPr="009C1240">
        <w:rPr>
          <w:rFonts w:asciiTheme="minorHAnsi" w:hAnsiTheme="minorHAnsi" w:cstheme="minorHAnsi"/>
          <w:szCs w:val="26"/>
        </w:rPr>
        <w:t xml:space="preserve"> </w:t>
      </w:r>
      <w:proofErr w:type="gramStart"/>
      <w:r w:rsidR="00D14ED9">
        <w:rPr>
          <w:rFonts w:asciiTheme="minorHAnsi" w:hAnsiTheme="minorHAnsi" w:cstheme="minorHAnsi"/>
          <w:szCs w:val="26"/>
        </w:rPr>
        <w:t>l</w:t>
      </w:r>
      <w:r w:rsidR="00D94370">
        <w:rPr>
          <w:rFonts w:asciiTheme="minorHAnsi" w:hAnsiTheme="minorHAnsi" w:cstheme="minorHAnsi"/>
          <w:szCs w:val="26"/>
        </w:rPr>
        <w:t>ot</w:t>
      </w:r>
      <w:proofErr w:type="gramEnd"/>
      <w:r w:rsidR="00D14ED9">
        <w:rPr>
          <w:rFonts w:asciiTheme="minorHAnsi" w:hAnsiTheme="minorHAnsi" w:cstheme="minorHAnsi"/>
          <w:szCs w:val="26"/>
        </w:rPr>
        <w:t xml:space="preserve"> n°</w:t>
      </w:r>
      <w:r w:rsidR="00D94370">
        <w:rPr>
          <w:rFonts w:asciiTheme="minorHAnsi" w:hAnsiTheme="minorHAnsi" w:cstheme="minorHAnsi"/>
          <w:szCs w:val="26"/>
        </w:rPr>
        <w:t xml:space="preserve">3 - </w:t>
      </w:r>
      <w:r w:rsidR="00D94370" w:rsidRPr="009C1240">
        <w:rPr>
          <w:rFonts w:asciiTheme="minorHAnsi" w:eastAsia="Calibri" w:hAnsiTheme="minorHAnsi" w:cstheme="minorHAnsi"/>
          <w:bCs/>
          <w:color w:val="000000"/>
          <w:szCs w:val="26"/>
          <w:lang w:eastAsia="en-US"/>
        </w:rPr>
        <w:t xml:space="preserve">Prestations d'entretien des espaces verts pour les organismes soutenus par la </w:t>
      </w:r>
      <w:proofErr w:type="spellStart"/>
      <w:r w:rsidR="00D94370" w:rsidRPr="009C1240">
        <w:rPr>
          <w:rFonts w:asciiTheme="minorHAnsi" w:eastAsia="Calibri" w:hAnsiTheme="minorHAnsi" w:cstheme="minorHAnsi"/>
          <w:bCs/>
          <w:color w:val="000000"/>
          <w:szCs w:val="26"/>
          <w:lang w:eastAsia="en-US"/>
        </w:rPr>
        <w:t>DiCOM</w:t>
      </w:r>
      <w:proofErr w:type="spellEnd"/>
      <w:r w:rsidR="00D94370" w:rsidRPr="009C1240">
        <w:rPr>
          <w:rFonts w:asciiTheme="minorHAnsi" w:eastAsia="Calibri" w:hAnsiTheme="minorHAnsi" w:cstheme="minorHAnsi"/>
          <w:bCs/>
          <w:color w:val="000000"/>
          <w:szCs w:val="26"/>
          <w:lang w:eastAsia="en-US"/>
        </w:rPr>
        <w:t xml:space="preserve"> situés dans la commune de Saint-Laurent du Maroni</w:t>
      </w:r>
      <w:r w:rsidR="00D94370">
        <w:rPr>
          <w:rFonts w:asciiTheme="minorHAnsi" w:eastAsia="Calibri" w:hAnsiTheme="minorHAnsi" w:cstheme="minorHAnsi"/>
          <w:bCs/>
          <w:color w:val="000000"/>
          <w:szCs w:val="26"/>
          <w:lang w:eastAsia="en-US"/>
        </w:rPr>
        <w:t> ;</w:t>
      </w:r>
    </w:p>
    <w:p w:rsidR="00D94370" w:rsidRPr="00D94370" w:rsidRDefault="00D94370" w:rsidP="00D94370">
      <w:pPr>
        <w:pStyle w:val="Paragraphedeliste"/>
        <w:rPr>
          <w:rFonts w:asciiTheme="minorHAnsi" w:hAnsiTheme="minorHAnsi" w:cstheme="minorHAnsi"/>
          <w:sz w:val="10"/>
          <w:szCs w:val="26"/>
        </w:rPr>
      </w:pPr>
    </w:p>
    <w:p w:rsidR="00D94370" w:rsidRPr="000F2184" w:rsidRDefault="00555F13" w:rsidP="00177CB4">
      <w:pPr>
        <w:numPr>
          <w:ilvl w:val="0"/>
          <w:numId w:val="11"/>
        </w:numPr>
        <w:tabs>
          <w:tab w:val="left" w:pos="426"/>
          <w:tab w:val="left" w:pos="851"/>
        </w:tabs>
        <w:jc w:val="both"/>
        <w:rPr>
          <w:rFonts w:asciiTheme="minorHAnsi" w:eastAsia="Calibri" w:hAnsiTheme="minorHAnsi" w:cstheme="minorHAnsi"/>
          <w:bCs/>
          <w:color w:val="000000"/>
          <w:szCs w:val="26"/>
          <w:lang w:eastAsia="en-US"/>
        </w:rPr>
      </w:pPr>
      <w:sdt>
        <w:sdtPr>
          <w:rPr>
            <w:rFonts w:ascii="MS Gothic" w:eastAsia="MS Gothic" w:hAnsi="MS Gothic" w:cstheme="minorHAnsi"/>
            <w:szCs w:val="26"/>
          </w:rPr>
          <w:id w:val="-1160150576"/>
          <w15:color w:val="000000"/>
          <w14:checkbox>
            <w14:checked w14:val="1"/>
            <w14:checkedState w14:val="2612" w14:font="MS Gothic"/>
            <w14:uncheckedState w14:val="2610" w14:font="MS Gothic"/>
          </w14:checkbox>
        </w:sdtPr>
        <w:sdtEndPr/>
        <w:sdtContent>
          <w:r w:rsidR="004244EE" w:rsidRPr="000F2184">
            <w:rPr>
              <w:rFonts w:ascii="MS Gothic" w:eastAsia="MS Gothic" w:hAnsi="MS Gothic" w:cstheme="minorHAnsi"/>
              <w:szCs w:val="26"/>
            </w:rPr>
            <w:t>☒</w:t>
          </w:r>
        </w:sdtContent>
      </w:sdt>
      <w:r w:rsidR="00D94370" w:rsidRPr="000F2184">
        <w:rPr>
          <w:rFonts w:asciiTheme="minorHAnsi" w:hAnsiTheme="minorHAnsi" w:cstheme="minorHAnsi"/>
          <w:szCs w:val="26"/>
        </w:rPr>
        <w:t xml:space="preserve"> </w:t>
      </w:r>
      <w:proofErr w:type="gramStart"/>
      <w:r w:rsidR="00D94370" w:rsidRPr="000F2184">
        <w:rPr>
          <w:rFonts w:asciiTheme="minorHAnsi" w:hAnsiTheme="minorHAnsi" w:cstheme="minorHAnsi"/>
          <w:szCs w:val="26"/>
        </w:rPr>
        <w:t>lot</w:t>
      </w:r>
      <w:proofErr w:type="gramEnd"/>
      <w:r w:rsidR="00D14ED9">
        <w:rPr>
          <w:rFonts w:asciiTheme="minorHAnsi" w:hAnsiTheme="minorHAnsi" w:cstheme="minorHAnsi"/>
          <w:szCs w:val="26"/>
        </w:rPr>
        <w:t xml:space="preserve"> n°</w:t>
      </w:r>
      <w:r w:rsidR="00D94370" w:rsidRPr="000F2184">
        <w:rPr>
          <w:rFonts w:asciiTheme="minorHAnsi" w:hAnsiTheme="minorHAnsi" w:cstheme="minorHAnsi"/>
          <w:szCs w:val="26"/>
        </w:rPr>
        <w:t xml:space="preserve">4 - </w:t>
      </w:r>
      <w:r w:rsidR="00D94370" w:rsidRPr="000F2184">
        <w:rPr>
          <w:rFonts w:asciiTheme="minorHAnsi" w:eastAsia="Calibri" w:hAnsiTheme="minorHAnsi" w:cstheme="minorHAnsi"/>
          <w:bCs/>
          <w:color w:val="000000"/>
          <w:szCs w:val="26"/>
          <w:lang w:eastAsia="en-US"/>
        </w:rPr>
        <w:t xml:space="preserve">Prestations d'entretien des espaces verts pour les organismes soutenus par la </w:t>
      </w:r>
      <w:proofErr w:type="spellStart"/>
      <w:r w:rsidR="00D94370" w:rsidRPr="000F2184">
        <w:rPr>
          <w:rFonts w:asciiTheme="minorHAnsi" w:eastAsia="Calibri" w:hAnsiTheme="minorHAnsi" w:cstheme="minorHAnsi"/>
          <w:bCs/>
          <w:color w:val="000000"/>
          <w:szCs w:val="26"/>
          <w:lang w:eastAsia="en-US"/>
        </w:rPr>
        <w:t>DiCOM</w:t>
      </w:r>
      <w:proofErr w:type="spellEnd"/>
      <w:r w:rsidR="00D94370" w:rsidRPr="000F2184">
        <w:rPr>
          <w:rFonts w:asciiTheme="minorHAnsi" w:eastAsia="Calibri" w:hAnsiTheme="minorHAnsi" w:cstheme="minorHAnsi"/>
          <w:bCs/>
          <w:color w:val="000000"/>
          <w:szCs w:val="26"/>
          <w:lang w:eastAsia="en-US"/>
        </w:rPr>
        <w:t xml:space="preserve"> situés dans la commune de Régina ;</w:t>
      </w:r>
    </w:p>
    <w:p w:rsidR="00D94370" w:rsidRDefault="00D94370" w:rsidP="00177CB4">
      <w:pPr>
        <w:numPr>
          <w:ilvl w:val="0"/>
          <w:numId w:val="11"/>
        </w:numPr>
        <w:tabs>
          <w:tab w:val="left" w:pos="426"/>
          <w:tab w:val="left" w:pos="851"/>
        </w:tabs>
        <w:jc w:val="both"/>
        <w:rPr>
          <w:rFonts w:eastAsia="MS Gothic" w:cs="Calibri"/>
          <w:szCs w:val="26"/>
        </w:rPr>
      </w:pPr>
      <w:r w:rsidRPr="00177CB4">
        <w:rPr>
          <w:rFonts w:ascii="Segoe UI Symbol" w:eastAsia="MS Gothic" w:hAnsi="Segoe UI Symbol" w:cs="Segoe UI Symbol"/>
          <w:szCs w:val="26"/>
        </w:rPr>
        <w:t>☐</w:t>
      </w:r>
      <w:r w:rsidRPr="00177CB4">
        <w:rPr>
          <w:rFonts w:eastAsia="MS Gothic" w:cs="Calibri"/>
          <w:szCs w:val="26"/>
        </w:rPr>
        <w:t xml:space="preserve"> lot</w:t>
      </w:r>
      <w:r w:rsidR="00D14ED9">
        <w:rPr>
          <w:rFonts w:eastAsia="MS Gothic" w:cs="Calibri"/>
          <w:szCs w:val="26"/>
        </w:rPr>
        <w:t xml:space="preserve"> n°</w:t>
      </w:r>
      <w:r w:rsidRPr="00177CB4">
        <w:rPr>
          <w:rFonts w:eastAsia="MS Gothic" w:cs="Calibri"/>
          <w:szCs w:val="26"/>
        </w:rPr>
        <w:t xml:space="preserve">5 - Prestations d'entretien des espaces verts pour les organismes soutenus par la </w:t>
      </w:r>
      <w:proofErr w:type="spellStart"/>
      <w:r w:rsidRPr="00177CB4">
        <w:rPr>
          <w:rFonts w:eastAsia="MS Gothic" w:cs="Calibri"/>
          <w:szCs w:val="26"/>
        </w:rPr>
        <w:t>DiCOM</w:t>
      </w:r>
      <w:proofErr w:type="spellEnd"/>
      <w:r w:rsidRPr="00177CB4">
        <w:rPr>
          <w:rFonts w:eastAsia="MS Gothic" w:cs="Calibri"/>
          <w:szCs w:val="26"/>
        </w:rPr>
        <w:t xml:space="preserve"> situés dans la commune de Kourou.</w:t>
      </w:r>
    </w:p>
    <w:p w:rsidR="00177CB4" w:rsidRDefault="00177CB4" w:rsidP="00177CB4">
      <w:pPr>
        <w:tabs>
          <w:tab w:val="left" w:pos="426"/>
          <w:tab w:val="left" w:pos="851"/>
        </w:tabs>
        <w:jc w:val="both"/>
        <w:rPr>
          <w:rFonts w:eastAsia="MS Gothic" w:cs="Calibri"/>
          <w:szCs w:val="26"/>
        </w:rPr>
      </w:pPr>
    </w:p>
    <w:p w:rsidR="00177CB4" w:rsidRDefault="00177CB4" w:rsidP="00177CB4">
      <w:pPr>
        <w:tabs>
          <w:tab w:val="left" w:pos="426"/>
          <w:tab w:val="left" w:pos="851"/>
        </w:tabs>
        <w:jc w:val="both"/>
        <w:rPr>
          <w:rFonts w:eastAsia="MS Gothic" w:cs="Calibri"/>
          <w:szCs w:val="26"/>
        </w:rPr>
      </w:pPr>
    </w:p>
    <w:p w:rsidR="00177CB4" w:rsidRDefault="00177CB4" w:rsidP="00177CB4">
      <w:pPr>
        <w:tabs>
          <w:tab w:val="left" w:pos="426"/>
          <w:tab w:val="left" w:pos="851"/>
        </w:tabs>
        <w:jc w:val="both"/>
        <w:rPr>
          <w:rFonts w:eastAsia="MS Gothic" w:cs="Calibri"/>
          <w:szCs w:val="26"/>
        </w:rPr>
      </w:pPr>
    </w:p>
    <w:p w:rsidR="00177CB4" w:rsidRDefault="00177CB4" w:rsidP="00177CB4">
      <w:pPr>
        <w:tabs>
          <w:tab w:val="left" w:pos="426"/>
          <w:tab w:val="left" w:pos="851"/>
        </w:tabs>
        <w:jc w:val="both"/>
        <w:rPr>
          <w:rFonts w:eastAsia="MS Gothic" w:cs="Calibri"/>
          <w:szCs w:val="26"/>
        </w:rPr>
      </w:pPr>
    </w:p>
    <w:p w:rsidR="00177CB4" w:rsidRDefault="00177CB4" w:rsidP="00177CB4">
      <w:pPr>
        <w:tabs>
          <w:tab w:val="left" w:pos="426"/>
          <w:tab w:val="left" w:pos="851"/>
        </w:tabs>
        <w:jc w:val="both"/>
        <w:rPr>
          <w:rFonts w:eastAsia="MS Gothic" w:cs="Calibri"/>
          <w:szCs w:val="26"/>
        </w:rPr>
      </w:pPr>
    </w:p>
    <w:p w:rsidR="00177CB4" w:rsidRDefault="00177CB4" w:rsidP="00177CB4">
      <w:pPr>
        <w:tabs>
          <w:tab w:val="left" w:pos="426"/>
          <w:tab w:val="left" w:pos="851"/>
        </w:tabs>
        <w:jc w:val="both"/>
        <w:rPr>
          <w:rFonts w:eastAsia="MS Gothic" w:cs="Calibri"/>
          <w:szCs w:val="26"/>
        </w:rPr>
      </w:pPr>
    </w:p>
    <w:p w:rsidR="00177CB4" w:rsidRDefault="00177CB4" w:rsidP="00177CB4">
      <w:pPr>
        <w:tabs>
          <w:tab w:val="left" w:pos="426"/>
          <w:tab w:val="left" w:pos="851"/>
        </w:tabs>
        <w:jc w:val="both"/>
        <w:rPr>
          <w:rFonts w:eastAsia="MS Gothic" w:cs="Calibri"/>
          <w:szCs w:val="26"/>
        </w:rPr>
      </w:pPr>
    </w:p>
    <w:p w:rsidR="00177CB4" w:rsidRDefault="00177CB4" w:rsidP="00177CB4">
      <w:pPr>
        <w:tabs>
          <w:tab w:val="left" w:pos="426"/>
          <w:tab w:val="left" w:pos="851"/>
        </w:tabs>
        <w:jc w:val="both"/>
        <w:rPr>
          <w:rFonts w:eastAsia="MS Gothic" w:cs="Calibri"/>
          <w:szCs w:val="26"/>
        </w:rPr>
      </w:pPr>
    </w:p>
    <w:p w:rsidR="00177CB4" w:rsidRPr="00177CB4" w:rsidRDefault="00177CB4" w:rsidP="00177CB4">
      <w:pPr>
        <w:tabs>
          <w:tab w:val="left" w:pos="426"/>
          <w:tab w:val="left" w:pos="851"/>
        </w:tabs>
        <w:jc w:val="both"/>
        <w:rPr>
          <w:rFonts w:eastAsia="MS Gothic" w:cs="Calibri"/>
          <w:szCs w:val="26"/>
        </w:rPr>
      </w:pPr>
    </w:p>
    <w:p w:rsidR="007146B6" w:rsidRPr="00C27AC7" w:rsidRDefault="007146B6" w:rsidP="005846FB">
      <w:pPr>
        <w:pStyle w:val="fcasegauche"/>
        <w:tabs>
          <w:tab w:val="left" w:pos="851"/>
        </w:tabs>
        <w:spacing w:after="0"/>
        <w:ind w:left="0" w:firstLine="0"/>
        <w:rPr>
          <w:rFonts w:asciiTheme="minorHAnsi" w:hAnsiTheme="minorHAnsi" w:cstheme="minorHAnsi"/>
          <w:szCs w:val="26"/>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C27AC7">
        <w:tc>
          <w:tcPr>
            <w:tcW w:w="10277" w:type="dxa"/>
            <w:shd w:val="clear" w:color="auto" w:fill="66CCFF"/>
          </w:tcPr>
          <w:p w:rsidR="009B1CD0" w:rsidRPr="00C27AC7" w:rsidRDefault="009B1CD0" w:rsidP="005F0DCE">
            <w:pPr>
              <w:tabs>
                <w:tab w:val="left" w:pos="-142"/>
                <w:tab w:val="left" w:pos="851"/>
                <w:tab w:val="left" w:pos="4111"/>
              </w:tabs>
              <w:jc w:val="both"/>
              <w:rPr>
                <w:rFonts w:asciiTheme="minorHAnsi" w:hAnsiTheme="minorHAnsi" w:cstheme="minorHAnsi"/>
                <w:szCs w:val="26"/>
              </w:rPr>
            </w:pPr>
            <w:r w:rsidRPr="00C27AC7">
              <w:rPr>
                <w:rFonts w:asciiTheme="minorHAnsi" w:hAnsiTheme="minorHAnsi" w:cstheme="minorHAnsi"/>
                <w:b/>
                <w:szCs w:val="26"/>
              </w:rPr>
              <w:lastRenderedPageBreak/>
              <w:t xml:space="preserve">B - Engagement </w:t>
            </w:r>
            <w:r w:rsidR="00166B56" w:rsidRPr="00C27AC7">
              <w:rPr>
                <w:rFonts w:asciiTheme="minorHAnsi" w:hAnsiTheme="minorHAnsi" w:cstheme="minorHAnsi"/>
                <w:b/>
                <w:szCs w:val="26"/>
              </w:rPr>
              <w:t>du titulaire ou du groupement titulaire</w:t>
            </w:r>
          </w:p>
        </w:tc>
      </w:tr>
    </w:tbl>
    <w:p w:rsidR="009B1CD0" w:rsidRPr="00C27AC7" w:rsidRDefault="009B1CD0" w:rsidP="006C4338">
      <w:pPr>
        <w:tabs>
          <w:tab w:val="left" w:pos="851"/>
        </w:tabs>
        <w:rPr>
          <w:rFonts w:asciiTheme="minorHAnsi" w:hAnsiTheme="minorHAnsi" w:cstheme="minorHAnsi"/>
          <w:szCs w:val="26"/>
        </w:rPr>
      </w:pPr>
    </w:p>
    <w:p w:rsidR="009B1CD0" w:rsidRPr="00C27AC7" w:rsidRDefault="009B1CD0" w:rsidP="00A60E41">
      <w:pPr>
        <w:rPr>
          <w:rFonts w:asciiTheme="minorHAnsi" w:hAnsiTheme="minorHAnsi" w:cstheme="minorHAnsi"/>
          <w:b/>
          <w:szCs w:val="26"/>
        </w:rPr>
      </w:pPr>
      <w:r w:rsidRPr="00C27AC7">
        <w:rPr>
          <w:rFonts w:asciiTheme="minorHAnsi" w:hAnsiTheme="minorHAnsi" w:cstheme="minorHAnsi"/>
          <w:b/>
          <w:szCs w:val="26"/>
        </w:rPr>
        <w:t xml:space="preserve">B1 - Identification et engagement </w:t>
      </w:r>
      <w:r w:rsidR="00CD185D" w:rsidRPr="00C27AC7">
        <w:rPr>
          <w:rFonts w:asciiTheme="minorHAnsi" w:hAnsiTheme="minorHAnsi" w:cstheme="minorHAnsi"/>
          <w:b/>
          <w:szCs w:val="26"/>
        </w:rPr>
        <w:t>du titulaire</w:t>
      </w:r>
      <w:r w:rsidR="0021797C" w:rsidRPr="00C27AC7">
        <w:rPr>
          <w:rFonts w:asciiTheme="minorHAnsi" w:hAnsiTheme="minorHAnsi" w:cstheme="minorHAnsi"/>
          <w:b/>
          <w:szCs w:val="26"/>
        </w:rPr>
        <w:t xml:space="preserve"> ou du groupement titulaire</w:t>
      </w:r>
    </w:p>
    <w:p w:rsidR="00C5526F" w:rsidRPr="00C27AC7" w:rsidRDefault="00C5526F" w:rsidP="00A60E41">
      <w:pPr>
        <w:rPr>
          <w:rFonts w:asciiTheme="minorHAnsi" w:hAnsiTheme="minorHAnsi" w:cstheme="minorHAnsi"/>
          <w:b/>
          <w:szCs w:val="26"/>
        </w:rPr>
      </w:pPr>
    </w:p>
    <w:p w:rsidR="00C5526F" w:rsidRPr="00C27AC7" w:rsidRDefault="00C5526F" w:rsidP="009F5EDA">
      <w:pPr>
        <w:spacing w:after="240"/>
        <w:jc w:val="both"/>
        <w:rPr>
          <w:rFonts w:asciiTheme="minorHAnsi" w:hAnsiTheme="minorHAnsi" w:cstheme="minorHAnsi"/>
          <w:szCs w:val="26"/>
        </w:rPr>
      </w:pPr>
      <w:r w:rsidRPr="00C27AC7">
        <w:rPr>
          <w:rFonts w:asciiTheme="minorHAnsi" w:hAnsiTheme="minorHAnsi" w:cstheme="minorHAnsi"/>
          <w:szCs w:val="26"/>
        </w:rPr>
        <w:t xml:space="preserve">Nom commercial et dénomination sociale de l’unité ou de l’établissement qui exécutera la prestation : </w:t>
      </w:r>
      <w:sdt>
        <w:sdtPr>
          <w:rPr>
            <w:rFonts w:asciiTheme="minorHAnsi" w:hAnsiTheme="minorHAnsi" w:cstheme="minorHAnsi"/>
            <w:szCs w:val="26"/>
          </w:rPr>
          <w:id w:val="83269344"/>
          <w:placeholder>
            <w:docPart w:val="8BA97E96776C4C8298252356D4DF2CC3"/>
          </w:placeholder>
          <w:showingPlcHdr/>
          <w:text/>
        </w:sdtPr>
        <w:sdtEndPr/>
        <w:sdtContent>
          <w:r w:rsidRPr="00C27AC7">
            <w:rPr>
              <w:rFonts w:asciiTheme="minorHAnsi" w:hAnsiTheme="minorHAnsi" w:cstheme="minorHAnsi"/>
              <w:szCs w:val="26"/>
            </w:rPr>
            <w:t>…………</w:t>
          </w:r>
        </w:sdtContent>
      </w:sdt>
    </w:p>
    <w:tbl>
      <w:tblPr>
        <w:tblStyle w:val="TableauGrille1Clair-Accentuation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482710" w:rsidRPr="00C27AC7" w:rsidTr="00874342">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5097" w:type="dxa"/>
            <w:tcBorders>
              <w:bottom w:val="none" w:sz="0" w:space="0" w:color="auto"/>
            </w:tcBorders>
          </w:tcPr>
          <w:p w:rsidR="00482710" w:rsidRPr="00C27AC7" w:rsidRDefault="00482710" w:rsidP="009F5EDA">
            <w:pPr>
              <w:jc w:val="both"/>
              <w:rPr>
                <w:rFonts w:asciiTheme="minorHAnsi" w:hAnsiTheme="minorHAnsi" w:cstheme="minorHAnsi"/>
                <w:szCs w:val="26"/>
              </w:rPr>
            </w:pPr>
            <w:r w:rsidRPr="00C27AC7">
              <w:rPr>
                <w:rFonts w:asciiTheme="minorHAnsi" w:hAnsiTheme="minorHAnsi" w:cstheme="minorHAnsi"/>
                <w:szCs w:val="26"/>
              </w:rPr>
              <w:t xml:space="preserve">SIRET : </w:t>
            </w:r>
            <w:sdt>
              <w:sdtPr>
                <w:rPr>
                  <w:rFonts w:asciiTheme="minorHAnsi" w:hAnsiTheme="minorHAnsi" w:cstheme="minorHAnsi"/>
                  <w:szCs w:val="26"/>
                </w:rPr>
                <w:id w:val="1905254795"/>
                <w:placeholder>
                  <w:docPart w:val="32256B9639AA43BB9A4C9C3515B7262E"/>
                </w:placeholder>
                <w:showingPlcHdr/>
                <w:text/>
              </w:sdtPr>
              <w:sdtEndPr/>
              <w:sdtContent>
                <w:r w:rsidRPr="00C27AC7">
                  <w:rPr>
                    <w:rFonts w:asciiTheme="minorHAnsi" w:hAnsiTheme="minorHAnsi" w:cstheme="minorHAnsi"/>
                    <w:szCs w:val="26"/>
                  </w:rPr>
                  <w:t>…………</w:t>
                </w:r>
              </w:sdtContent>
            </w:sdt>
          </w:p>
        </w:tc>
        <w:tc>
          <w:tcPr>
            <w:tcW w:w="5097" w:type="dxa"/>
            <w:tcBorders>
              <w:bottom w:val="none" w:sz="0" w:space="0" w:color="auto"/>
            </w:tcBorders>
          </w:tcPr>
          <w:p w:rsidR="00482710" w:rsidRPr="00C27AC7" w:rsidRDefault="00482710" w:rsidP="009F5EDA">
            <w:pPr>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Cs w:val="26"/>
              </w:rPr>
            </w:pPr>
            <w:r w:rsidRPr="00C27AC7">
              <w:rPr>
                <w:rFonts w:asciiTheme="minorHAnsi" w:hAnsiTheme="minorHAnsi" w:cstheme="minorHAnsi"/>
                <w:szCs w:val="26"/>
              </w:rPr>
              <w:t xml:space="preserve">CODE APE : </w:t>
            </w:r>
            <w:sdt>
              <w:sdtPr>
                <w:rPr>
                  <w:rFonts w:asciiTheme="minorHAnsi" w:hAnsiTheme="minorHAnsi" w:cstheme="minorHAnsi"/>
                  <w:szCs w:val="26"/>
                </w:rPr>
                <w:id w:val="-968440686"/>
                <w:placeholder>
                  <w:docPart w:val="77DE785F034E4AE99B5DD7400DDAE23F"/>
                </w:placeholder>
                <w:showingPlcHdr/>
                <w:text/>
              </w:sdtPr>
              <w:sdtEndPr/>
              <w:sdtContent>
                <w:r w:rsidRPr="00C27AC7">
                  <w:rPr>
                    <w:rFonts w:asciiTheme="minorHAnsi" w:hAnsiTheme="minorHAnsi" w:cstheme="minorHAnsi"/>
                    <w:szCs w:val="26"/>
                  </w:rPr>
                  <w:t>…………</w:t>
                </w:r>
              </w:sdtContent>
            </w:sdt>
          </w:p>
        </w:tc>
      </w:tr>
      <w:tr w:rsidR="00482710" w:rsidRPr="00C27AC7" w:rsidTr="00874342">
        <w:trPr>
          <w:trHeight w:val="510"/>
        </w:trPr>
        <w:tc>
          <w:tcPr>
            <w:cnfStyle w:val="001000000000" w:firstRow="0" w:lastRow="0" w:firstColumn="1" w:lastColumn="0" w:oddVBand="0" w:evenVBand="0" w:oddHBand="0" w:evenHBand="0" w:firstRowFirstColumn="0" w:firstRowLastColumn="0" w:lastRowFirstColumn="0" w:lastRowLastColumn="0"/>
            <w:tcW w:w="5097" w:type="dxa"/>
          </w:tcPr>
          <w:p w:rsidR="001A7A04" w:rsidRPr="00C27AC7" w:rsidRDefault="00482710" w:rsidP="009F5EDA">
            <w:pPr>
              <w:spacing w:before="60"/>
              <w:jc w:val="both"/>
              <w:rPr>
                <w:rFonts w:asciiTheme="minorHAnsi" w:hAnsiTheme="minorHAnsi" w:cstheme="minorHAnsi"/>
                <w:szCs w:val="26"/>
              </w:rPr>
            </w:pPr>
            <w:r w:rsidRPr="00C27AC7">
              <w:rPr>
                <w:rFonts w:asciiTheme="minorHAnsi" w:hAnsiTheme="minorHAnsi" w:cstheme="minorHAnsi"/>
                <w:szCs w:val="26"/>
              </w:rPr>
              <w:t xml:space="preserve">RCS : </w:t>
            </w:r>
            <w:sdt>
              <w:sdtPr>
                <w:rPr>
                  <w:rFonts w:asciiTheme="minorHAnsi" w:hAnsiTheme="minorHAnsi" w:cstheme="minorHAnsi"/>
                  <w:szCs w:val="26"/>
                </w:rPr>
                <w:id w:val="-192549513"/>
                <w:placeholder>
                  <w:docPart w:val="48E8EE785B9F4FD4AE5A178FAA59B6EC"/>
                </w:placeholder>
                <w:showingPlcHdr/>
                <w:text/>
              </w:sdtPr>
              <w:sdtEndPr/>
              <w:sdtContent>
                <w:r w:rsidR="00874342" w:rsidRPr="00C27AC7">
                  <w:rPr>
                    <w:rFonts w:asciiTheme="minorHAnsi" w:hAnsiTheme="minorHAnsi" w:cstheme="minorHAnsi"/>
                    <w:szCs w:val="26"/>
                  </w:rPr>
                  <w:t>…………</w:t>
                </w:r>
              </w:sdtContent>
            </w:sdt>
          </w:p>
        </w:tc>
        <w:tc>
          <w:tcPr>
            <w:tcW w:w="5097" w:type="dxa"/>
          </w:tcPr>
          <w:p w:rsidR="00874342" w:rsidRPr="00C27AC7" w:rsidRDefault="00482710" w:rsidP="009F5ED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6"/>
              </w:rPr>
            </w:pPr>
            <w:r w:rsidRPr="00C27AC7">
              <w:rPr>
                <w:rFonts w:asciiTheme="minorHAnsi" w:hAnsiTheme="minorHAnsi" w:cstheme="minorHAnsi"/>
                <w:szCs w:val="26"/>
              </w:rPr>
              <w:t xml:space="preserve">PME-PMI : </w:t>
            </w:r>
            <w:sdt>
              <w:sdtPr>
                <w:rPr>
                  <w:rFonts w:asciiTheme="minorHAnsi" w:hAnsiTheme="minorHAnsi" w:cstheme="minorHAnsi"/>
                  <w:szCs w:val="26"/>
                </w:rPr>
                <w:id w:val="1426837866"/>
                <w15:color w:val="000000"/>
                <w14:checkbox>
                  <w14:checked w14:val="0"/>
                  <w14:checkedState w14:val="2612" w14:font="MS Gothic"/>
                  <w14:uncheckedState w14:val="2610" w14:font="MS Gothic"/>
                </w14:checkbox>
              </w:sdtPr>
              <w:sdtEndPr/>
              <w:sdtContent>
                <w:r w:rsidRPr="00C27AC7">
                  <w:rPr>
                    <w:rFonts w:ascii="Segoe UI Symbol" w:eastAsia="MS Gothic" w:hAnsi="Segoe UI Symbol" w:cs="Segoe UI Symbol"/>
                    <w:szCs w:val="26"/>
                  </w:rPr>
                  <w:t>☐</w:t>
                </w:r>
              </w:sdtContent>
            </w:sdt>
            <w:r w:rsidRPr="00C27AC7">
              <w:rPr>
                <w:rFonts w:asciiTheme="minorHAnsi" w:hAnsiTheme="minorHAnsi" w:cstheme="minorHAnsi"/>
                <w:szCs w:val="26"/>
              </w:rPr>
              <w:t xml:space="preserve"> oui </w:t>
            </w:r>
            <w:sdt>
              <w:sdtPr>
                <w:rPr>
                  <w:rFonts w:asciiTheme="minorHAnsi" w:hAnsiTheme="minorHAnsi" w:cstheme="minorHAnsi"/>
                  <w:szCs w:val="26"/>
                </w:rPr>
                <w:id w:val="1022663901"/>
                <w15:color w:val="000000"/>
                <w14:checkbox>
                  <w14:checked w14:val="0"/>
                  <w14:checkedState w14:val="2612" w14:font="MS Gothic"/>
                  <w14:uncheckedState w14:val="2610" w14:font="MS Gothic"/>
                </w14:checkbox>
              </w:sdtPr>
              <w:sdtEndPr/>
              <w:sdtContent>
                <w:r w:rsidRPr="00C27AC7">
                  <w:rPr>
                    <w:rFonts w:ascii="Segoe UI Symbol" w:eastAsia="MS Gothic" w:hAnsi="Segoe UI Symbol" w:cs="Segoe UI Symbol"/>
                    <w:szCs w:val="26"/>
                  </w:rPr>
                  <w:t>☐</w:t>
                </w:r>
              </w:sdtContent>
            </w:sdt>
            <w:r w:rsidRPr="00C27AC7">
              <w:rPr>
                <w:rFonts w:asciiTheme="minorHAnsi" w:hAnsiTheme="minorHAnsi" w:cstheme="minorHAnsi"/>
                <w:szCs w:val="26"/>
              </w:rPr>
              <w:t xml:space="preserve"> non</w:t>
            </w:r>
          </w:p>
        </w:tc>
      </w:tr>
      <w:tr w:rsidR="00874342" w:rsidRPr="00C27AC7" w:rsidTr="00874342">
        <w:trPr>
          <w:trHeight w:val="510"/>
        </w:trPr>
        <w:tc>
          <w:tcPr>
            <w:cnfStyle w:val="001000000000" w:firstRow="0" w:lastRow="0" w:firstColumn="1" w:lastColumn="0" w:oddVBand="0" w:evenVBand="0" w:oddHBand="0" w:evenHBand="0" w:firstRowFirstColumn="0" w:firstRowLastColumn="0" w:lastRowFirstColumn="0" w:lastRowLastColumn="0"/>
            <w:tcW w:w="5097" w:type="dxa"/>
          </w:tcPr>
          <w:p w:rsidR="00874342" w:rsidRPr="00C27AC7" w:rsidRDefault="00874342" w:rsidP="009F5EDA">
            <w:pPr>
              <w:spacing w:before="60"/>
              <w:jc w:val="both"/>
              <w:rPr>
                <w:rFonts w:asciiTheme="minorHAnsi" w:hAnsiTheme="minorHAnsi" w:cstheme="minorHAnsi"/>
                <w:szCs w:val="26"/>
              </w:rPr>
            </w:pPr>
            <w:r w:rsidRPr="00C27AC7">
              <w:rPr>
                <w:rFonts w:asciiTheme="minorHAnsi" w:hAnsiTheme="minorHAnsi" w:cstheme="minorHAnsi"/>
                <w:szCs w:val="26"/>
              </w:rPr>
              <w:t xml:space="preserve">Courriel : </w:t>
            </w:r>
            <w:sdt>
              <w:sdtPr>
                <w:rPr>
                  <w:rFonts w:asciiTheme="minorHAnsi" w:hAnsiTheme="minorHAnsi" w:cstheme="minorHAnsi"/>
                  <w:szCs w:val="26"/>
                </w:rPr>
                <w:id w:val="2062352064"/>
                <w:placeholder>
                  <w:docPart w:val="51DD48AD736944BDB9CD24BAB7669AA6"/>
                </w:placeholder>
                <w:showingPlcHdr/>
                <w:text/>
              </w:sdtPr>
              <w:sdtEndPr/>
              <w:sdtContent>
                <w:r w:rsidRPr="00C27AC7">
                  <w:rPr>
                    <w:rFonts w:asciiTheme="minorHAnsi" w:hAnsiTheme="minorHAnsi" w:cstheme="minorHAnsi"/>
                    <w:szCs w:val="26"/>
                  </w:rPr>
                  <w:t>…………</w:t>
                </w:r>
              </w:sdtContent>
            </w:sdt>
          </w:p>
        </w:tc>
        <w:tc>
          <w:tcPr>
            <w:tcW w:w="5097" w:type="dxa"/>
          </w:tcPr>
          <w:p w:rsidR="00874342" w:rsidRPr="00C27AC7" w:rsidRDefault="00874342" w:rsidP="009F5ED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6"/>
              </w:rPr>
            </w:pPr>
            <w:r w:rsidRPr="00C27AC7">
              <w:rPr>
                <w:rFonts w:asciiTheme="minorHAnsi" w:hAnsiTheme="minorHAnsi" w:cstheme="minorHAnsi"/>
                <w:szCs w:val="26"/>
              </w:rPr>
              <w:t>EA-ESAT :</w:t>
            </w:r>
            <w:r w:rsidR="005B1081">
              <w:rPr>
                <w:rFonts w:asciiTheme="minorHAnsi" w:hAnsiTheme="minorHAnsi" w:cstheme="minorHAnsi"/>
                <w:szCs w:val="26"/>
              </w:rPr>
              <w:t xml:space="preserve">  </w:t>
            </w:r>
            <w:r w:rsidRPr="00C27AC7">
              <w:rPr>
                <w:rFonts w:asciiTheme="minorHAnsi" w:hAnsiTheme="minorHAnsi" w:cstheme="minorHAnsi"/>
                <w:szCs w:val="26"/>
              </w:rPr>
              <w:t xml:space="preserve"> </w:t>
            </w:r>
            <w:sdt>
              <w:sdtPr>
                <w:rPr>
                  <w:rFonts w:asciiTheme="minorHAnsi" w:hAnsiTheme="minorHAnsi" w:cstheme="minorHAnsi"/>
                  <w:szCs w:val="26"/>
                </w:rPr>
                <w:id w:val="-1780179732"/>
                <w15:color w:val="000000"/>
                <w14:checkbox>
                  <w14:checked w14:val="0"/>
                  <w14:checkedState w14:val="2612" w14:font="MS Gothic"/>
                  <w14:uncheckedState w14:val="2610" w14:font="MS Gothic"/>
                </w14:checkbox>
              </w:sdtPr>
              <w:sdtEndPr/>
              <w:sdtContent>
                <w:r w:rsidRPr="00C27AC7">
                  <w:rPr>
                    <w:rFonts w:ascii="Segoe UI Symbol" w:eastAsia="MS Gothic" w:hAnsi="Segoe UI Symbol" w:cs="Segoe UI Symbol"/>
                    <w:szCs w:val="26"/>
                  </w:rPr>
                  <w:t>☐</w:t>
                </w:r>
              </w:sdtContent>
            </w:sdt>
            <w:r w:rsidRPr="00C27AC7">
              <w:rPr>
                <w:rFonts w:asciiTheme="minorHAnsi" w:hAnsiTheme="minorHAnsi" w:cstheme="minorHAnsi"/>
                <w:szCs w:val="26"/>
              </w:rPr>
              <w:t xml:space="preserve"> oui </w:t>
            </w:r>
            <w:sdt>
              <w:sdtPr>
                <w:rPr>
                  <w:rFonts w:asciiTheme="minorHAnsi" w:hAnsiTheme="minorHAnsi" w:cstheme="minorHAnsi"/>
                  <w:szCs w:val="26"/>
                </w:rPr>
                <w:id w:val="1731261000"/>
                <w15:color w:val="000000"/>
                <w14:checkbox>
                  <w14:checked w14:val="0"/>
                  <w14:checkedState w14:val="2612" w14:font="MS Gothic"/>
                  <w14:uncheckedState w14:val="2610" w14:font="MS Gothic"/>
                </w14:checkbox>
              </w:sdtPr>
              <w:sdtEndPr/>
              <w:sdtContent>
                <w:r w:rsidRPr="00C27AC7">
                  <w:rPr>
                    <w:rFonts w:ascii="Segoe UI Symbol" w:eastAsia="MS Gothic" w:hAnsi="Segoe UI Symbol" w:cs="Segoe UI Symbol"/>
                    <w:szCs w:val="26"/>
                  </w:rPr>
                  <w:t>☐</w:t>
                </w:r>
              </w:sdtContent>
            </w:sdt>
            <w:r w:rsidRPr="00C27AC7">
              <w:rPr>
                <w:rFonts w:asciiTheme="minorHAnsi" w:hAnsiTheme="minorHAnsi" w:cstheme="minorHAnsi"/>
                <w:szCs w:val="26"/>
              </w:rPr>
              <w:t xml:space="preserve"> non</w:t>
            </w:r>
          </w:p>
        </w:tc>
      </w:tr>
    </w:tbl>
    <w:p w:rsidR="00A83B56" w:rsidRPr="000B2F04" w:rsidRDefault="009B1CD0" w:rsidP="000B2F04">
      <w:pPr>
        <w:tabs>
          <w:tab w:val="left" w:pos="851"/>
        </w:tabs>
        <w:spacing w:before="240"/>
        <w:jc w:val="both"/>
        <w:rPr>
          <w:rFonts w:asciiTheme="minorHAnsi" w:hAnsiTheme="minorHAnsi" w:cstheme="minorHAnsi"/>
          <w:szCs w:val="26"/>
        </w:rPr>
      </w:pPr>
      <w:r w:rsidRPr="000B2F04">
        <w:rPr>
          <w:rFonts w:asciiTheme="minorHAnsi" w:hAnsiTheme="minorHAnsi" w:cstheme="minorHAnsi"/>
          <w:szCs w:val="26"/>
        </w:rPr>
        <w:t>Ap</w:t>
      </w:r>
      <w:r w:rsidR="00C5526F" w:rsidRPr="000B2F04">
        <w:rPr>
          <w:rFonts w:asciiTheme="minorHAnsi" w:hAnsiTheme="minorHAnsi" w:cstheme="minorHAnsi"/>
          <w:szCs w:val="26"/>
        </w:rPr>
        <w:t xml:space="preserve">rès avoir pris connaissance de toutes les </w:t>
      </w:r>
      <w:r w:rsidRPr="000B2F04">
        <w:rPr>
          <w:rFonts w:asciiTheme="minorHAnsi" w:hAnsiTheme="minorHAnsi" w:cstheme="minorHAnsi"/>
          <w:szCs w:val="26"/>
        </w:rPr>
        <w:t xml:space="preserve">pièces </w:t>
      </w:r>
      <w:r w:rsidR="00C5526F" w:rsidRPr="000B2F04">
        <w:rPr>
          <w:rFonts w:asciiTheme="minorHAnsi" w:hAnsiTheme="minorHAnsi" w:cstheme="minorHAnsi"/>
          <w:szCs w:val="26"/>
        </w:rPr>
        <w:t>énumérées à l’article 1.1 du CC</w:t>
      </w:r>
      <w:r w:rsidR="000B2F04" w:rsidRPr="000B2F04">
        <w:rPr>
          <w:rFonts w:asciiTheme="minorHAnsi" w:hAnsiTheme="minorHAnsi" w:cstheme="minorHAnsi"/>
          <w:szCs w:val="26"/>
        </w:rPr>
        <w:t>A</w:t>
      </w:r>
      <w:r w:rsidR="00C5526F" w:rsidRPr="000B2F04">
        <w:rPr>
          <w:rFonts w:asciiTheme="minorHAnsi" w:hAnsiTheme="minorHAnsi" w:cstheme="minorHAnsi"/>
          <w:szCs w:val="26"/>
        </w:rPr>
        <w:t>P n°</w:t>
      </w:r>
      <w:sdt>
        <w:sdtPr>
          <w:rPr>
            <w:rFonts w:cs="Calibri"/>
            <w:szCs w:val="26"/>
          </w:rPr>
          <w:id w:val="1798650853"/>
          <w:placeholder>
            <w:docPart w:val="96AA067E78BA4D2B90C18CF402DAE2BB"/>
          </w:placeholder>
          <w:text/>
        </w:sdtPr>
        <w:sdtEndPr/>
        <w:sdtContent>
          <w:r w:rsidR="000B2F04" w:rsidRPr="000B2F04">
            <w:rPr>
              <w:rFonts w:cs="Calibri"/>
              <w:szCs w:val="26"/>
            </w:rPr>
            <w:t>2024-14</w:t>
          </w:r>
        </w:sdtContent>
      </w:sdt>
      <w:r w:rsidR="00C5526F" w:rsidRPr="000B2F04">
        <w:rPr>
          <w:rFonts w:asciiTheme="minorHAnsi" w:hAnsiTheme="minorHAnsi" w:cstheme="minorHAnsi"/>
          <w:szCs w:val="26"/>
        </w:rPr>
        <w:t xml:space="preserve">  et </w:t>
      </w:r>
      <w:r w:rsidRPr="000B2F04">
        <w:rPr>
          <w:rFonts w:asciiTheme="minorHAnsi" w:hAnsiTheme="minorHAnsi" w:cstheme="minorHAnsi"/>
          <w:szCs w:val="26"/>
        </w:rPr>
        <w:t>constitutives</w:t>
      </w:r>
      <w:r w:rsidR="00603870" w:rsidRPr="000B2F04">
        <w:rPr>
          <w:rFonts w:asciiTheme="minorHAnsi" w:hAnsiTheme="minorHAnsi" w:cstheme="minorHAnsi"/>
          <w:szCs w:val="26"/>
        </w:rPr>
        <w:t xml:space="preserve"> </w:t>
      </w:r>
      <w:r w:rsidR="000B2F04" w:rsidRPr="000B2F04">
        <w:rPr>
          <w:rFonts w:asciiTheme="minorHAnsi" w:hAnsiTheme="minorHAnsi" w:cstheme="minorHAnsi"/>
          <w:szCs w:val="26"/>
        </w:rPr>
        <w:t>de l’accord-cadre</w:t>
      </w:r>
      <w:r w:rsidR="00C5526F" w:rsidRPr="000B2F04">
        <w:rPr>
          <w:rFonts w:asciiTheme="minorHAnsi" w:hAnsiTheme="minorHAnsi" w:cstheme="minorHAnsi"/>
          <w:szCs w:val="26"/>
        </w:rPr>
        <w:t xml:space="preserve"> </w:t>
      </w:r>
      <w:r w:rsidR="003543CF" w:rsidRPr="000B2F04">
        <w:rPr>
          <w:rFonts w:asciiTheme="minorHAnsi" w:hAnsiTheme="minorHAnsi" w:cstheme="minorHAnsi"/>
          <w:szCs w:val="26"/>
        </w:rPr>
        <w:t>;</w:t>
      </w:r>
    </w:p>
    <w:p w:rsidR="00A83B56" w:rsidRPr="00C27AC7" w:rsidRDefault="00A83B56" w:rsidP="00A60E41">
      <w:pPr>
        <w:tabs>
          <w:tab w:val="left" w:pos="851"/>
        </w:tabs>
        <w:jc w:val="both"/>
        <w:rPr>
          <w:rFonts w:asciiTheme="minorHAnsi" w:hAnsiTheme="minorHAnsi" w:cstheme="minorHAnsi"/>
          <w:szCs w:val="26"/>
        </w:rPr>
      </w:pPr>
    </w:p>
    <w:p w:rsidR="009B1CD0" w:rsidRPr="00C27AC7" w:rsidRDefault="007146B6" w:rsidP="00A60E41">
      <w:pPr>
        <w:tabs>
          <w:tab w:val="left" w:pos="851"/>
        </w:tabs>
        <w:jc w:val="both"/>
        <w:rPr>
          <w:rFonts w:asciiTheme="minorHAnsi" w:hAnsiTheme="minorHAnsi" w:cstheme="minorHAnsi"/>
          <w:szCs w:val="26"/>
        </w:rPr>
      </w:pPr>
      <w:r w:rsidRPr="00C27AC7">
        <w:rPr>
          <w:rFonts w:asciiTheme="minorHAnsi" w:hAnsiTheme="minorHAnsi" w:cstheme="minorHAnsi"/>
          <w:szCs w:val="26"/>
        </w:rPr>
        <w:t>Et</w:t>
      </w:r>
      <w:r w:rsidR="009B1CD0" w:rsidRPr="00C27AC7">
        <w:rPr>
          <w:rFonts w:asciiTheme="minorHAnsi" w:hAnsiTheme="minorHAnsi" w:cstheme="minorHAnsi"/>
          <w:szCs w:val="26"/>
        </w:rPr>
        <w:t xml:space="preserve"> conformément à leurs clauses,</w:t>
      </w:r>
    </w:p>
    <w:p w:rsidR="009B1CD0" w:rsidRPr="00C27AC7" w:rsidRDefault="009B1CD0" w:rsidP="00A60E41">
      <w:pPr>
        <w:tabs>
          <w:tab w:val="left" w:pos="851"/>
        </w:tabs>
        <w:jc w:val="both"/>
        <w:rPr>
          <w:rFonts w:asciiTheme="minorHAnsi" w:hAnsiTheme="minorHAnsi" w:cstheme="minorHAnsi"/>
          <w:szCs w:val="26"/>
        </w:rPr>
      </w:pPr>
    </w:p>
    <w:p w:rsidR="009B1CD0" w:rsidRPr="00C27AC7" w:rsidRDefault="00555F13" w:rsidP="00A60E41">
      <w:pPr>
        <w:tabs>
          <w:tab w:val="left" w:pos="851"/>
        </w:tabs>
        <w:ind w:left="851"/>
        <w:jc w:val="both"/>
        <w:rPr>
          <w:rFonts w:asciiTheme="minorHAnsi" w:hAnsiTheme="minorHAnsi" w:cstheme="minorHAnsi"/>
          <w:szCs w:val="26"/>
        </w:rPr>
      </w:pPr>
      <w:sdt>
        <w:sdtPr>
          <w:rPr>
            <w:rFonts w:asciiTheme="minorHAnsi" w:hAnsiTheme="minorHAnsi" w:cstheme="minorHAnsi"/>
            <w:szCs w:val="26"/>
          </w:rPr>
          <w:id w:val="1432633832"/>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EC7CF9" w:rsidRPr="00C27AC7">
        <w:rPr>
          <w:rFonts w:asciiTheme="minorHAnsi" w:hAnsiTheme="minorHAnsi" w:cstheme="minorHAnsi"/>
          <w:szCs w:val="26"/>
        </w:rPr>
        <w:t xml:space="preserve"> </w:t>
      </w:r>
      <w:proofErr w:type="gramStart"/>
      <w:r w:rsidR="00D90A00" w:rsidRPr="00C27AC7">
        <w:rPr>
          <w:rFonts w:asciiTheme="minorHAnsi" w:hAnsiTheme="minorHAnsi" w:cstheme="minorHAnsi"/>
          <w:szCs w:val="26"/>
        </w:rPr>
        <w:t>le</w:t>
      </w:r>
      <w:proofErr w:type="gramEnd"/>
      <w:r w:rsidR="00D90A00" w:rsidRPr="00C27AC7">
        <w:rPr>
          <w:rFonts w:asciiTheme="minorHAnsi" w:hAnsiTheme="minorHAnsi" w:cstheme="minorHAnsi"/>
          <w:szCs w:val="26"/>
        </w:rPr>
        <w:t xml:space="preserve"> </w:t>
      </w:r>
      <w:r w:rsidR="009B1CD0" w:rsidRPr="00C27AC7">
        <w:rPr>
          <w:rFonts w:asciiTheme="minorHAnsi" w:hAnsiTheme="minorHAnsi" w:cstheme="minorHAnsi"/>
          <w:szCs w:val="26"/>
        </w:rPr>
        <w:t>signataire</w:t>
      </w:r>
    </w:p>
    <w:p w:rsidR="009B1CD0" w:rsidRPr="00C27AC7" w:rsidRDefault="00555F13" w:rsidP="002B056D">
      <w:pPr>
        <w:tabs>
          <w:tab w:val="left" w:pos="851"/>
        </w:tabs>
        <w:spacing w:before="120"/>
        <w:ind w:left="1560"/>
        <w:jc w:val="both"/>
        <w:rPr>
          <w:rFonts w:asciiTheme="minorHAnsi" w:hAnsiTheme="minorHAnsi" w:cstheme="minorHAnsi"/>
          <w:i/>
          <w:szCs w:val="26"/>
        </w:rPr>
      </w:pPr>
      <w:sdt>
        <w:sdtPr>
          <w:rPr>
            <w:rFonts w:asciiTheme="minorHAnsi" w:hAnsiTheme="minorHAnsi" w:cstheme="minorHAnsi"/>
            <w:szCs w:val="26"/>
          </w:rPr>
          <w:id w:val="-78220847"/>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EC7CF9" w:rsidRPr="00C27AC7">
        <w:rPr>
          <w:rFonts w:asciiTheme="minorHAnsi" w:hAnsiTheme="minorHAnsi" w:cstheme="minorHAnsi"/>
          <w:szCs w:val="26"/>
        </w:rPr>
        <w:t xml:space="preserve"> </w:t>
      </w:r>
      <w:proofErr w:type="gramStart"/>
      <w:r w:rsidR="009B1CD0" w:rsidRPr="00C27AC7">
        <w:rPr>
          <w:rFonts w:asciiTheme="minorHAnsi" w:hAnsiTheme="minorHAnsi" w:cstheme="minorHAnsi"/>
          <w:szCs w:val="26"/>
        </w:rPr>
        <w:t>engage</w:t>
      </w:r>
      <w:proofErr w:type="gramEnd"/>
      <w:r w:rsidR="00C8619E">
        <w:rPr>
          <w:rFonts w:asciiTheme="minorHAnsi" w:hAnsiTheme="minorHAnsi" w:cstheme="minorHAnsi"/>
          <w:szCs w:val="26"/>
        </w:rPr>
        <w:t xml:space="preserve"> sa société</w:t>
      </w:r>
      <w:r w:rsidR="009B1CD0" w:rsidRPr="00C27AC7">
        <w:rPr>
          <w:rFonts w:asciiTheme="minorHAnsi" w:hAnsiTheme="minorHAnsi" w:cstheme="minorHAnsi"/>
          <w:szCs w:val="26"/>
        </w:rPr>
        <w:t>, sur la base de son offre et pour son propre compte ;</w:t>
      </w:r>
    </w:p>
    <w:p w:rsidR="009B1CD0" w:rsidRPr="00C27AC7" w:rsidRDefault="003A11D7" w:rsidP="002B056D">
      <w:pPr>
        <w:tabs>
          <w:tab w:val="left" w:pos="851"/>
        </w:tabs>
        <w:jc w:val="both"/>
        <w:rPr>
          <w:rFonts w:asciiTheme="minorHAnsi" w:hAnsiTheme="minorHAnsi" w:cstheme="minorHAnsi"/>
          <w:i/>
          <w:szCs w:val="26"/>
        </w:rPr>
      </w:pPr>
      <w:r w:rsidRPr="00C27AC7">
        <w:rPr>
          <w:rFonts w:asciiTheme="minorHAnsi" w:hAnsiTheme="minorHAnsi" w:cstheme="minorHAnsi"/>
          <w:i/>
          <w:szCs w:val="26"/>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9B1CD0" w:rsidRPr="00C27AC7" w:rsidRDefault="00555F13" w:rsidP="002B056D">
      <w:pPr>
        <w:tabs>
          <w:tab w:val="left" w:pos="851"/>
        </w:tabs>
        <w:jc w:val="both"/>
        <w:rPr>
          <w:rFonts w:asciiTheme="minorHAnsi" w:hAnsiTheme="minorHAnsi" w:cstheme="minorHAnsi"/>
          <w:szCs w:val="26"/>
        </w:rPr>
      </w:pPr>
      <w:sdt>
        <w:sdtPr>
          <w:rPr>
            <w:rFonts w:asciiTheme="minorHAnsi" w:hAnsiTheme="minorHAnsi" w:cstheme="minorHAnsi"/>
            <w:szCs w:val="26"/>
          </w:rPr>
          <w:id w:val="643006740"/>
          <w:placeholder>
            <w:docPart w:val="88AEA161D03A49DF984E75F3E4D3963F"/>
          </w:placeholder>
          <w:showingPlcHdr/>
          <w:text/>
        </w:sdtPr>
        <w:sdtEndPr/>
        <w:sdtContent>
          <w:r w:rsidR="009C4DCF" w:rsidRPr="00C27AC7">
            <w:rPr>
              <w:rFonts w:asciiTheme="minorHAnsi" w:hAnsiTheme="minorHAnsi" w:cstheme="minorHAnsi"/>
              <w:szCs w:val="26"/>
            </w:rPr>
            <w:t>…………</w:t>
          </w:r>
        </w:sdtContent>
      </w:sdt>
    </w:p>
    <w:p w:rsidR="009B1CD0" w:rsidRPr="00C27AC7" w:rsidRDefault="00555F13" w:rsidP="002B056D">
      <w:pPr>
        <w:tabs>
          <w:tab w:val="left" w:pos="851"/>
        </w:tabs>
        <w:ind w:left="1560"/>
        <w:jc w:val="both"/>
        <w:rPr>
          <w:rFonts w:asciiTheme="minorHAnsi" w:hAnsiTheme="minorHAnsi" w:cstheme="minorHAnsi"/>
          <w:szCs w:val="26"/>
        </w:rPr>
      </w:pPr>
      <w:sdt>
        <w:sdtPr>
          <w:rPr>
            <w:rFonts w:asciiTheme="minorHAnsi" w:hAnsiTheme="minorHAnsi" w:cstheme="minorHAnsi"/>
            <w:szCs w:val="26"/>
          </w:rPr>
          <w:id w:val="1109478318"/>
          <w15:color w:val="000000"/>
          <w14:checkbox>
            <w14:checked w14:val="0"/>
            <w14:checkedState w14:val="2612" w14:font="MS Gothic"/>
            <w14:uncheckedState w14:val="2610" w14:font="MS Gothic"/>
          </w14:checkbox>
        </w:sdtPr>
        <w:sdtEndPr/>
        <w:sdtContent>
          <w:r w:rsidR="001240BE">
            <w:rPr>
              <w:rFonts w:ascii="MS Gothic" w:eastAsia="MS Gothic" w:hAnsi="MS Gothic" w:cstheme="minorHAnsi" w:hint="eastAsia"/>
              <w:szCs w:val="26"/>
            </w:rPr>
            <w:t>☐</w:t>
          </w:r>
        </w:sdtContent>
      </w:sdt>
      <w:r w:rsidR="00EC7CF9" w:rsidRPr="00C27AC7">
        <w:rPr>
          <w:rFonts w:asciiTheme="minorHAnsi" w:hAnsiTheme="minorHAnsi" w:cstheme="minorHAnsi"/>
          <w:szCs w:val="26"/>
        </w:rPr>
        <w:t xml:space="preserve"> </w:t>
      </w:r>
      <w:r w:rsidR="00482710" w:rsidRPr="00C27AC7">
        <w:rPr>
          <w:rFonts w:asciiTheme="minorHAnsi" w:hAnsiTheme="minorHAnsi" w:cstheme="minorHAnsi"/>
          <w:szCs w:val="26"/>
        </w:rPr>
        <w:t xml:space="preserve">engage la société </w:t>
      </w:r>
      <w:sdt>
        <w:sdtPr>
          <w:rPr>
            <w:rFonts w:asciiTheme="minorHAnsi" w:hAnsiTheme="minorHAnsi" w:cstheme="minorHAnsi"/>
            <w:szCs w:val="26"/>
          </w:rPr>
          <w:id w:val="1025747028"/>
          <w:placeholder>
            <w:docPart w:val="7D48CAD0329A4C398F7A81C04C12A170"/>
          </w:placeholder>
          <w:showingPlcHdr/>
          <w:text/>
        </w:sdtPr>
        <w:sdtEndPr/>
        <w:sdtContent>
          <w:r w:rsidR="00482710" w:rsidRPr="00C27AC7">
            <w:rPr>
              <w:rFonts w:asciiTheme="minorHAnsi" w:hAnsiTheme="minorHAnsi" w:cstheme="minorHAnsi"/>
              <w:szCs w:val="26"/>
            </w:rPr>
            <w:t>…………</w:t>
          </w:r>
        </w:sdtContent>
      </w:sdt>
      <w:r w:rsidR="00482710" w:rsidRPr="00C27AC7">
        <w:rPr>
          <w:rFonts w:asciiTheme="minorHAnsi" w:hAnsiTheme="minorHAnsi" w:cstheme="minorHAnsi"/>
          <w:szCs w:val="26"/>
        </w:rPr>
        <w:t xml:space="preserve"> </w:t>
      </w:r>
      <w:r w:rsidR="009B1CD0" w:rsidRPr="00C27AC7">
        <w:rPr>
          <w:rFonts w:asciiTheme="minorHAnsi" w:hAnsiTheme="minorHAnsi" w:cstheme="minorHAnsi"/>
          <w:szCs w:val="26"/>
        </w:rPr>
        <w:t>sur la base de son offre</w:t>
      </w:r>
      <w:r w:rsidR="002B056D" w:rsidRPr="00C27AC7">
        <w:rPr>
          <w:rFonts w:asciiTheme="minorHAnsi" w:hAnsiTheme="minorHAnsi" w:cstheme="minorHAnsi"/>
          <w:szCs w:val="26"/>
        </w:rPr>
        <w:t xml:space="preserve"> </w:t>
      </w:r>
      <w:r w:rsidR="002B056D" w:rsidRPr="00C27AC7">
        <w:rPr>
          <w:rFonts w:asciiTheme="minorHAnsi" w:hAnsiTheme="minorHAnsi" w:cstheme="minorHAnsi"/>
          <w:i/>
          <w:szCs w:val="26"/>
        </w:rPr>
        <w:t xml:space="preserve">(en cas de convention de mandat) </w:t>
      </w:r>
      <w:r w:rsidR="009B1CD0" w:rsidRPr="00C27AC7">
        <w:rPr>
          <w:rFonts w:asciiTheme="minorHAnsi" w:hAnsiTheme="minorHAnsi" w:cstheme="minorHAnsi"/>
          <w:szCs w:val="26"/>
        </w:rPr>
        <w:t>;</w:t>
      </w:r>
    </w:p>
    <w:p w:rsidR="003A11D7" w:rsidRPr="00C27AC7" w:rsidRDefault="003A11D7" w:rsidP="002B056D">
      <w:pPr>
        <w:tabs>
          <w:tab w:val="left" w:pos="851"/>
        </w:tabs>
        <w:jc w:val="both"/>
        <w:rPr>
          <w:rFonts w:asciiTheme="minorHAnsi" w:hAnsiTheme="minorHAnsi" w:cstheme="minorHAnsi"/>
          <w:i/>
          <w:szCs w:val="26"/>
        </w:rPr>
      </w:pPr>
      <w:r w:rsidRPr="00C27AC7">
        <w:rPr>
          <w:rFonts w:asciiTheme="minorHAnsi" w:hAnsiTheme="minorHAnsi" w:cstheme="minorHAnsi"/>
          <w:i/>
          <w:szCs w:val="26"/>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9C4DCF" w:rsidRPr="00C27AC7" w:rsidRDefault="00555F13" w:rsidP="00A60E41">
      <w:pPr>
        <w:tabs>
          <w:tab w:val="left" w:pos="851"/>
        </w:tabs>
        <w:jc w:val="both"/>
        <w:rPr>
          <w:rFonts w:asciiTheme="minorHAnsi" w:hAnsiTheme="minorHAnsi" w:cstheme="minorHAnsi"/>
          <w:szCs w:val="26"/>
        </w:rPr>
      </w:pPr>
      <w:sdt>
        <w:sdtPr>
          <w:rPr>
            <w:rFonts w:asciiTheme="minorHAnsi" w:hAnsiTheme="minorHAnsi" w:cstheme="minorHAnsi"/>
            <w:szCs w:val="26"/>
          </w:rPr>
          <w:id w:val="-417489605"/>
          <w:placeholder>
            <w:docPart w:val="8692520CF9614A128E02C1853E176226"/>
          </w:placeholder>
          <w:showingPlcHdr/>
          <w:text/>
        </w:sdtPr>
        <w:sdtEndPr/>
        <w:sdtContent>
          <w:r w:rsidR="009C4DCF" w:rsidRPr="00C27AC7">
            <w:rPr>
              <w:rFonts w:asciiTheme="minorHAnsi" w:hAnsiTheme="minorHAnsi" w:cstheme="minorHAnsi"/>
              <w:szCs w:val="26"/>
            </w:rPr>
            <w:t>…………</w:t>
          </w:r>
        </w:sdtContent>
      </w:sdt>
    </w:p>
    <w:p w:rsidR="009B1CD0" w:rsidRPr="00C27AC7" w:rsidRDefault="009B1CD0" w:rsidP="00A60E41">
      <w:pPr>
        <w:tabs>
          <w:tab w:val="left" w:pos="851"/>
        </w:tabs>
        <w:jc w:val="both"/>
        <w:rPr>
          <w:rFonts w:asciiTheme="minorHAnsi" w:hAnsiTheme="minorHAnsi" w:cstheme="minorHAnsi"/>
          <w:szCs w:val="26"/>
        </w:rPr>
      </w:pPr>
    </w:p>
    <w:p w:rsidR="009B1CD0" w:rsidRPr="00C27AC7" w:rsidRDefault="00555F13" w:rsidP="00A60E41">
      <w:pPr>
        <w:tabs>
          <w:tab w:val="left" w:pos="851"/>
        </w:tabs>
        <w:ind w:left="851"/>
        <w:jc w:val="both"/>
        <w:rPr>
          <w:rFonts w:asciiTheme="minorHAnsi" w:hAnsiTheme="minorHAnsi" w:cstheme="minorHAnsi"/>
          <w:szCs w:val="26"/>
        </w:rPr>
      </w:pPr>
      <w:sdt>
        <w:sdtPr>
          <w:rPr>
            <w:rFonts w:asciiTheme="minorHAnsi" w:hAnsiTheme="minorHAnsi" w:cstheme="minorHAnsi"/>
            <w:szCs w:val="26"/>
          </w:rPr>
          <w:id w:val="-1067494686"/>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EC7CF9" w:rsidRPr="00C27AC7">
        <w:rPr>
          <w:rFonts w:asciiTheme="minorHAnsi" w:hAnsiTheme="minorHAnsi" w:cstheme="minorHAnsi"/>
          <w:szCs w:val="26"/>
        </w:rPr>
        <w:t xml:space="preserve"> </w:t>
      </w:r>
      <w:proofErr w:type="gramStart"/>
      <w:r w:rsidR="00D90A00" w:rsidRPr="00C27AC7">
        <w:rPr>
          <w:rFonts w:asciiTheme="minorHAnsi" w:hAnsiTheme="minorHAnsi" w:cstheme="minorHAnsi"/>
          <w:szCs w:val="26"/>
        </w:rPr>
        <w:t>l</w:t>
      </w:r>
      <w:r w:rsidR="009B1CD0" w:rsidRPr="00C27AC7">
        <w:rPr>
          <w:rFonts w:asciiTheme="minorHAnsi" w:hAnsiTheme="minorHAnsi" w:cstheme="minorHAnsi"/>
          <w:szCs w:val="26"/>
        </w:rPr>
        <w:t>’ensemble</w:t>
      </w:r>
      <w:proofErr w:type="gramEnd"/>
      <w:r w:rsidR="009B1CD0" w:rsidRPr="00C27AC7">
        <w:rPr>
          <w:rFonts w:asciiTheme="minorHAnsi" w:hAnsiTheme="minorHAnsi" w:cstheme="minorHAnsi"/>
          <w:szCs w:val="26"/>
        </w:rPr>
        <w:t xml:space="preserve"> des membres du groupement s’engagent, sur la base de l’offre du groupement ;</w:t>
      </w:r>
    </w:p>
    <w:p w:rsidR="003543CF" w:rsidRPr="00C27AC7" w:rsidRDefault="003543CF" w:rsidP="00A60E41">
      <w:pPr>
        <w:tabs>
          <w:tab w:val="left" w:pos="851"/>
        </w:tabs>
        <w:jc w:val="both"/>
        <w:rPr>
          <w:rFonts w:asciiTheme="minorHAnsi" w:hAnsiTheme="minorHAnsi" w:cstheme="minorHAnsi"/>
          <w:i/>
          <w:szCs w:val="26"/>
        </w:rPr>
      </w:pPr>
      <w:r w:rsidRPr="00C27AC7">
        <w:rPr>
          <w:rFonts w:asciiTheme="minorHAnsi" w:hAnsiTheme="minorHAnsi" w:cstheme="minorHAnsi"/>
          <w:i/>
          <w:szCs w:val="26"/>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p>
    <w:p w:rsidR="003543CF" w:rsidRPr="00C27AC7" w:rsidRDefault="00555F13" w:rsidP="00A60E41">
      <w:pPr>
        <w:tabs>
          <w:tab w:val="left" w:pos="851"/>
        </w:tabs>
        <w:jc w:val="both"/>
        <w:rPr>
          <w:rFonts w:asciiTheme="minorHAnsi" w:hAnsiTheme="minorHAnsi" w:cstheme="minorHAnsi"/>
          <w:szCs w:val="26"/>
        </w:rPr>
      </w:pPr>
      <w:sdt>
        <w:sdtPr>
          <w:rPr>
            <w:rFonts w:asciiTheme="minorHAnsi" w:hAnsiTheme="minorHAnsi" w:cstheme="minorHAnsi"/>
            <w:szCs w:val="26"/>
          </w:rPr>
          <w:id w:val="1534544905"/>
          <w:placeholder>
            <w:docPart w:val="04AC110A69904E248D6D61F6111F9CA4"/>
          </w:placeholder>
          <w:showingPlcHdr/>
          <w:text/>
        </w:sdtPr>
        <w:sdtEndPr/>
        <w:sdtContent>
          <w:r w:rsidR="003543CF" w:rsidRPr="00C27AC7">
            <w:rPr>
              <w:rFonts w:asciiTheme="minorHAnsi" w:hAnsiTheme="minorHAnsi" w:cstheme="minorHAnsi"/>
              <w:szCs w:val="26"/>
            </w:rPr>
            <w:t>…………</w:t>
          </w:r>
        </w:sdtContent>
      </w:sdt>
    </w:p>
    <w:p w:rsidR="009B1CD0" w:rsidRPr="00C27AC7" w:rsidRDefault="009B1CD0" w:rsidP="00A60E41">
      <w:pPr>
        <w:pStyle w:val="fcase1ertab"/>
        <w:tabs>
          <w:tab w:val="left" w:pos="851"/>
        </w:tabs>
        <w:ind w:left="0" w:firstLine="0"/>
        <w:rPr>
          <w:rFonts w:asciiTheme="minorHAnsi" w:hAnsiTheme="minorHAnsi" w:cstheme="minorHAnsi"/>
          <w:szCs w:val="26"/>
        </w:rPr>
      </w:pPr>
    </w:p>
    <w:p w:rsidR="00140176" w:rsidRPr="00C27AC7" w:rsidRDefault="00140176" w:rsidP="00140176">
      <w:pPr>
        <w:pStyle w:val="fcase1ertab"/>
        <w:tabs>
          <w:tab w:val="left" w:pos="851"/>
        </w:tabs>
        <w:ind w:left="0" w:firstLine="0"/>
        <w:rPr>
          <w:rFonts w:asciiTheme="minorHAnsi" w:hAnsiTheme="minorHAnsi" w:cstheme="minorHAnsi"/>
          <w:szCs w:val="26"/>
        </w:rPr>
      </w:pPr>
      <w:proofErr w:type="gramStart"/>
      <w:r w:rsidRPr="000B2F04">
        <w:rPr>
          <w:rFonts w:asciiTheme="minorHAnsi" w:hAnsiTheme="minorHAnsi" w:cstheme="minorHAnsi"/>
          <w:szCs w:val="26"/>
        </w:rPr>
        <w:t>à</w:t>
      </w:r>
      <w:proofErr w:type="gramEnd"/>
      <w:r w:rsidRPr="000B2F04">
        <w:rPr>
          <w:rFonts w:asciiTheme="minorHAnsi" w:hAnsiTheme="minorHAnsi" w:cstheme="minorHAnsi"/>
          <w:szCs w:val="26"/>
        </w:rPr>
        <w:t xml:space="preserve"> exécuter les prestations demandées aux prix indiqués dans l’annexe financière du présent document.</w:t>
      </w:r>
    </w:p>
    <w:p w:rsidR="00E045B4" w:rsidRDefault="00E045B4" w:rsidP="000B2F04">
      <w:pPr>
        <w:pStyle w:val="fcase1ertab"/>
        <w:tabs>
          <w:tab w:val="clear" w:pos="426"/>
          <w:tab w:val="left" w:pos="851"/>
        </w:tabs>
        <w:spacing w:before="120"/>
        <w:rPr>
          <w:rFonts w:asciiTheme="minorHAnsi" w:hAnsiTheme="minorHAnsi" w:cstheme="minorHAnsi"/>
          <w:szCs w:val="26"/>
        </w:rPr>
      </w:pPr>
    </w:p>
    <w:p w:rsidR="000B2F04" w:rsidRDefault="000B2F04" w:rsidP="000B2F04">
      <w:pPr>
        <w:pStyle w:val="fcase1ertab"/>
        <w:tabs>
          <w:tab w:val="clear" w:pos="426"/>
          <w:tab w:val="left" w:pos="851"/>
        </w:tabs>
        <w:spacing w:before="120"/>
        <w:rPr>
          <w:rFonts w:asciiTheme="minorHAnsi" w:hAnsiTheme="minorHAnsi" w:cstheme="minorHAnsi"/>
          <w:szCs w:val="26"/>
        </w:rPr>
      </w:pPr>
    </w:p>
    <w:p w:rsidR="00177CB4" w:rsidRDefault="00177CB4" w:rsidP="000B2F04">
      <w:pPr>
        <w:pStyle w:val="fcase1ertab"/>
        <w:tabs>
          <w:tab w:val="clear" w:pos="426"/>
          <w:tab w:val="left" w:pos="851"/>
        </w:tabs>
        <w:spacing w:before="120"/>
        <w:rPr>
          <w:rFonts w:asciiTheme="minorHAnsi" w:hAnsiTheme="minorHAnsi" w:cstheme="minorHAnsi"/>
          <w:szCs w:val="26"/>
        </w:rPr>
      </w:pPr>
    </w:p>
    <w:p w:rsidR="000B2F04" w:rsidRDefault="000B2F04" w:rsidP="000B2F04">
      <w:pPr>
        <w:pStyle w:val="fcase1ertab"/>
        <w:tabs>
          <w:tab w:val="clear" w:pos="426"/>
          <w:tab w:val="left" w:pos="851"/>
        </w:tabs>
        <w:spacing w:before="120"/>
        <w:rPr>
          <w:rFonts w:asciiTheme="minorHAnsi" w:hAnsiTheme="minorHAnsi" w:cstheme="minorHAnsi"/>
          <w:szCs w:val="26"/>
        </w:rPr>
      </w:pPr>
    </w:p>
    <w:p w:rsidR="000B2F04" w:rsidRPr="00C27AC7" w:rsidRDefault="000B2F04" w:rsidP="000B2F04">
      <w:pPr>
        <w:pStyle w:val="fcase1ertab"/>
        <w:tabs>
          <w:tab w:val="clear" w:pos="426"/>
          <w:tab w:val="left" w:pos="851"/>
        </w:tabs>
        <w:spacing w:before="120"/>
        <w:rPr>
          <w:rFonts w:asciiTheme="minorHAnsi" w:hAnsiTheme="minorHAnsi" w:cstheme="minorHAnsi"/>
          <w:szCs w:val="26"/>
        </w:rPr>
      </w:pPr>
    </w:p>
    <w:p w:rsidR="009B1CD0" w:rsidRPr="00C27AC7" w:rsidRDefault="009B1CD0" w:rsidP="00A60E41">
      <w:pPr>
        <w:tabs>
          <w:tab w:val="left" w:pos="851"/>
          <w:tab w:val="left" w:pos="6237"/>
        </w:tabs>
        <w:rPr>
          <w:rFonts w:asciiTheme="minorHAnsi" w:hAnsiTheme="minorHAnsi" w:cstheme="minorHAnsi"/>
          <w:b/>
          <w:iCs/>
          <w:szCs w:val="26"/>
        </w:rPr>
      </w:pPr>
      <w:r w:rsidRPr="00C27AC7">
        <w:rPr>
          <w:rFonts w:asciiTheme="minorHAnsi" w:hAnsiTheme="minorHAnsi" w:cstheme="minorHAnsi"/>
          <w:b/>
          <w:szCs w:val="26"/>
        </w:rPr>
        <w:lastRenderedPageBreak/>
        <w:t xml:space="preserve">B2 </w:t>
      </w:r>
      <w:r w:rsidR="0021797C" w:rsidRPr="00C27AC7">
        <w:rPr>
          <w:rFonts w:asciiTheme="minorHAnsi" w:hAnsiTheme="minorHAnsi" w:cstheme="minorHAnsi"/>
          <w:b/>
          <w:szCs w:val="26"/>
        </w:rPr>
        <w:t>–</w:t>
      </w:r>
      <w:r w:rsidRPr="00C27AC7">
        <w:rPr>
          <w:rFonts w:asciiTheme="minorHAnsi" w:hAnsiTheme="minorHAnsi" w:cstheme="minorHAnsi"/>
          <w:b/>
          <w:szCs w:val="26"/>
        </w:rPr>
        <w:t xml:space="preserve"> </w:t>
      </w:r>
      <w:r w:rsidR="0021797C" w:rsidRPr="00C27AC7">
        <w:rPr>
          <w:rFonts w:asciiTheme="minorHAnsi" w:hAnsiTheme="minorHAnsi" w:cstheme="minorHAnsi"/>
          <w:b/>
          <w:szCs w:val="26"/>
        </w:rPr>
        <w:t>Nature du groupement et</w:t>
      </w:r>
      <w:r w:rsidR="00036500" w:rsidRPr="00C27AC7">
        <w:rPr>
          <w:rFonts w:asciiTheme="minorHAnsi" w:hAnsiTheme="minorHAnsi" w:cstheme="minorHAnsi"/>
          <w:b/>
          <w:szCs w:val="26"/>
        </w:rPr>
        <w:t>,</w:t>
      </w:r>
      <w:r w:rsidR="0021797C" w:rsidRPr="00C27AC7">
        <w:rPr>
          <w:rFonts w:asciiTheme="minorHAnsi" w:hAnsiTheme="minorHAnsi" w:cstheme="minorHAnsi"/>
          <w:b/>
          <w:szCs w:val="26"/>
        </w:rPr>
        <w:t xml:space="preserve"> </w:t>
      </w:r>
      <w:r w:rsidR="00036500" w:rsidRPr="00C27AC7">
        <w:rPr>
          <w:rFonts w:asciiTheme="minorHAnsi" w:hAnsiTheme="minorHAnsi" w:cstheme="minorHAnsi"/>
          <w:b/>
          <w:szCs w:val="26"/>
        </w:rPr>
        <w:t>en cas de groupement conjoint,</w:t>
      </w:r>
      <w:r w:rsidR="00036500" w:rsidRPr="00C27AC7" w:rsidDel="0021797C">
        <w:rPr>
          <w:rFonts w:asciiTheme="minorHAnsi" w:hAnsiTheme="minorHAnsi" w:cstheme="minorHAnsi"/>
          <w:b/>
          <w:szCs w:val="26"/>
        </w:rPr>
        <w:t xml:space="preserve"> </w:t>
      </w:r>
      <w:r w:rsidR="0021797C" w:rsidRPr="00C27AC7">
        <w:rPr>
          <w:rFonts w:asciiTheme="minorHAnsi" w:hAnsiTheme="minorHAnsi" w:cstheme="minorHAnsi"/>
          <w:b/>
          <w:szCs w:val="26"/>
        </w:rPr>
        <w:t>r</w:t>
      </w:r>
      <w:r w:rsidRPr="00C27AC7">
        <w:rPr>
          <w:rFonts w:asciiTheme="minorHAnsi" w:hAnsiTheme="minorHAnsi" w:cstheme="minorHAnsi"/>
          <w:b/>
          <w:szCs w:val="26"/>
        </w:rPr>
        <w:t>épartition des prestations</w:t>
      </w:r>
    </w:p>
    <w:p w:rsidR="00354C04" w:rsidRPr="00C27AC7" w:rsidRDefault="002B056D" w:rsidP="00A60E41">
      <w:pPr>
        <w:pStyle w:val="fcase1ertab"/>
        <w:tabs>
          <w:tab w:val="left" w:pos="851"/>
        </w:tabs>
        <w:rPr>
          <w:rFonts w:asciiTheme="minorHAnsi" w:hAnsiTheme="minorHAnsi" w:cstheme="minorHAnsi"/>
          <w:szCs w:val="26"/>
        </w:rPr>
      </w:pPr>
      <w:r w:rsidRPr="00C27AC7">
        <w:rPr>
          <w:rFonts w:asciiTheme="minorHAnsi" w:hAnsiTheme="minorHAnsi" w:cstheme="minorHAnsi"/>
          <w:i/>
          <w:iCs/>
          <w:szCs w:val="26"/>
        </w:rPr>
        <w:t>[</w:t>
      </w:r>
      <w:r w:rsidR="00840934" w:rsidRPr="00C27AC7">
        <w:rPr>
          <w:rFonts w:asciiTheme="minorHAnsi" w:hAnsiTheme="minorHAnsi" w:cstheme="minorHAnsi"/>
          <w:i/>
          <w:iCs/>
          <w:szCs w:val="26"/>
        </w:rPr>
        <w:t>En</w:t>
      </w:r>
      <w:r w:rsidR="00354C04" w:rsidRPr="00C27AC7">
        <w:rPr>
          <w:rFonts w:asciiTheme="minorHAnsi" w:hAnsiTheme="minorHAnsi" w:cstheme="minorHAnsi"/>
          <w:i/>
          <w:iCs/>
          <w:szCs w:val="26"/>
        </w:rPr>
        <w:t xml:space="preserve"> cas de group</w:t>
      </w:r>
      <w:r w:rsidRPr="00C27AC7">
        <w:rPr>
          <w:rFonts w:asciiTheme="minorHAnsi" w:hAnsiTheme="minorHAnsi" w:cstheme="minorHAnsi"/>
          <w:i/>
          <w:iCs/>
          <w:szCs w:val="26"/>
        </w:rPr>
        <w:t>ement d’opérateurs économiques.]</w:t>
      </w:r>
    </w:p>
    <w:p w:rsidR="00036500" w:rsidRPr="00C27AC7" w:rsidRDefault="00036500" w:rsidP="00A60E41">
      <w:pPr>
        <w:tabs>
          <w:tab w:val="left" w:pos="851"/>
          <w:tab w:val="left" w:pos="6237"/>
        </w:tabs>
        <w:rPr>
          <w:rFonts w:asciiTheme="minorHAnsi" w:hAnsiTheme="minorHAnsi" w:cstheme="minorHAnsi"/>
          <w:i/>
          <w:iCs/>
          <w:szCs w:val="26"/>
        </w:rPr>
      </w:pPr>
    </w:p>
    <w:p w:rsidR="0021797C" w:rsidRPr="00C27AC7" w:rsidRDefault="0021797C" w:rsidP="00A60E41">
      <w:pPr>
        <w:pStyle w:val="fcase1ertab"/>
        <w:tabs>
          <w:tab w:val="left" w:pos="851"/>
        </w:tabs>
        <w:ind w:left="0" w:firstLine="0"/>
        <w:rPr>
          <w:rFonts w:asciiTheme="minorHAnsi" w:hAnsiTheme="minorHAnsi" w:cstheme="minorHAnsi"/>
          <w:szCs w:val="26"/>
        </w:rPr>
      </w:pPr>
      <w:r w:rsidRPr="00C27AC7">
        <w:rPr>
          <w:rFonts w:asciiTheme="minorHAnsi" w:hAnsiTheme="minorHAnsi" w:cstheme="minorHAnsi"/>
          <w:szCs w:val="26"/>
        </w:rPr>
        <w:t xml:space="preserve">Pour l’exécution du marché </w:t>
      </w:r>
      <w:r w:rsidR="00D90A00" w:rsidRPr="00C27AC7">
        <w:rPr>
          <w:rFonts w:asciiTheme="minorHAnsi" w:hAnsiTheme="minorHAnsi" w:cstheme="minorHAnsi"/>
          <w:szCs w:val="26"/>
        </w:rPr>
        <w:t>public</w:t>
      </w:r>
      <w:r w:rsidRPr="00C27AC7">
        <w:rPr>
          <w:rFonts w:asciiTheme="minorHAnsi" w:hAnsiTheme="minorHAnsi" w:cstheme="minorHAnsi"/>
          <w:szCs w:val="26"/>
        </w:rPr>
        <w:t xml:space="preserve">, le groupement </w:t>
      </w:r>
      <w:r w:rsidR="00036500" w:rsidRPr="00C27AC7">
        <w:rPr>
          <w:rFonts w:asciiTheme="minorHAnsi" w:hAnsiTheme="minorHAnsi" w:cstheme="minorHAnsi"/>
          <w:szCs w:val="26"/>
        </w:rPr>
        <w:t>d’opérateurs économiques est</w:t>
      </w:r>
      <w:r w:rsidRPr="00C27AC7">
        <w:rPr>
          <w:rFonts w:asciiTheme="minorHAnsi" w:hAnsiTheme="minorHAnsi" w:cstheme="minorHAnsi"/>
          <w:szCs w:val="26"/>
        </w:rPr>
        <w:t> :</w:t>
      </w:r>
    </w:p>
    <w:p w:rsidR="00354C04" w:rsidRPr="00C27AC7" w:rsidRDefault="00555F13" w:rsidP="00A60E41">
      <w:pPr>
        <w:pStyle w:val="fcase1ertab"/>
        <w:tabs>
          <w:tab w:val="clear" w:pos="426"/>
          <w:tab w:val="left" w:pos="851"/>
        </w:tabs>
        <w:spacing w:before="120"/>
        <w:ind w:left="0" w:firstLine="851"/>
        <w:rPr>
          <w:rFonts w:asciiTheme="minorHAnsi" w:hAnsiTheme="minorHAnsi" w:cstheme="minorHAnsi"/>
          <w:szCs w:val="26"/>
        </w:rPr>
      </w:pPr>
      <w:sdt>
        <w:sdtPr>
          <w:rPr>
            <w:rFonts w:asciiTheme="minorHAnsi" w:hAnsiTheme="minorHAnsi" w:cstheme="minorHAnsi"/>
            <w:szCs w:val="26"/>
          </w:rPr>
          <w:id w:val="-1798987273"/>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354C04" w:rsidRPr="00C27AC7">
        <w:rPr>
          <w:rFonts w:asciiTheme="minorHAnsi" w:hAnsiTheme="minorHAnsi" w:cstheme="minorHAnsi"/>
          <w:i/>
          <w:iCs/>
          <w:szCs w:val="26"/>
        </w:rPr>
        <w:t xml:space="preserve"> </w:t>
      </w:r>
      <w:r w:rsidR="00354C04" w:rsidRPr="00C27AC7">
        <w:rPr>
          <w:rFonts w:asciiTheme="minorHAnsi" w:hAnsiTheme="minorHAnsi" w:cstheme="minorHAnsi"/>
          <w:szCs w:val="26"/>
        </w:rPr>
        <w:t>conjoint</w:t>
      </w:r>
      <w:r w:rsidR="00354C04" w:rsidRPr="00C27AC7">
        <w:rPr>
          <w:rFonts w:asciiTheme="minorHAnsi" w:hAnsiTheme="minorHAnsi" w:cstheme="minorHAnsi"/>
          <w:szCs w:val="26"/>
        </w:rPr>
        <w:tab/>
      </w:r>
      <w:r w:rsidR="00354C04" w:rsidRPr="00C27AC7">
        <w:rPr>
          <w:rFonts w:asciiTheme="minorHAnsi" w:hAnsiTheme="minorHAnsi" w:cstheme="minorHAnsi"/>
          <w:szCs w:val="26"/>
        </w:rPr>
        <w:tab/>
      </w:r>
      <w:r w:rsidR="00423E3F" w:rsidRPr="00C27AC7">
        <w:rPr>
          <w:rFonts w:asciiTheme="minorHAnsi" w:hAnsiTheme="minorHAnsi" w:cstheme="minorHAnsi"/>
          <w:szCs w:val="26"/>
        </w:rPr>
        <w:t>ou</w:t>
      </w:r>
      <w:r w:rsidR="00354C04" w:rsidRPr="00C27AC7">
        <w:rPr>
          <w:rFonts w:asciiTheme="minorHAnsi" w:hAnsiTheme="minorHAnsi" w:cstheme="minorHAnsi"/>
          <w:szCs w:val="26"/>
        </w:rPr>
        <w:tab/>
      </w:r>
      <w:r w:rsidR="00354C04" w:rsidRPr="00C27AC7">
        <w:rPr>
          <w:rFonts w:asciiTheme="minorHAnsi" w:hAnsiTheme="minorHAnsi" w:cstheme="minorHAnsi"/>
          <w:szCs w:val="26"/>
        </w:rPr>
        <w:tab/>
      </w:r>
      <w:sdt>
        <w:sdtPr>
          <w:rPr>
            <w:rFonts w:asciiTheme="minorHAnsi" w:hAnsiTheme="minorHAnsi" w:cstheme="minorHAnsi"/>
            <w:szCs w:val="26"/>
          </w:rPr>
          <w:id w:val="-1343468206"/>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EC7CF9" w:rsidRPr="00C27AC7">
        <w:rPr>
          <w:rFonts w:asciiTheme="minorHAnsi" w:hAnsiTheme="minorHAnsi" w:cstheme="minorHAnsi"/>
          <w:szCs w:val="26"/>
        </w:rPr>
        <w:t xml:space="preserve"> </w:t>
      </w:r>
      <w:r w:rsidR="00354C04" w:rsidRPr="00C27AC7">
        <w:rPr>
          <w:rFonts w:asciiTheme="minorHAnsi" w:hAnsiTheme="minorHAnsi" w:cstheme="minorHAnsi"/>
          <w:szCs w:val="26"/>
        </w:rPr>
        <w:t>solidaire</w:t>
      </w:r>
    </w:p>
    <w:p w:rsidR="00C5526F" w:rsidRPr="00C27AC7" w:rsidRDefault="002B056D" w:rsidP="00C5526F">
      <w:pPr>
        <w:tabs>
          <w:tab w:val="left" w:pos="851"/>
        </w:tabs>
        <w:spacing w:before="120" w:after="240"/>
        <w:jc w:val="both"/>
        <w:rPr>
          <w:rFonts w:asciiTheme="minorHAnsi" w:hAnsiTheme="minorHAnsi" w:cstheme="minorHAnsi"/>
          <w:i/>
          <w:iCs/>
          <w:szCs w:val="26"/>
        </w:rPr>
      </w:pPr>
      <w:r w:rsidRPr="00C27AC7">
        <w:rPr>
          <w:rFonts w:asciiTheme="minorHAnsi" w:hAnsiTheme="minorHAnsi" w:cstheme="minorHAnsi"/>
          <w:i/>
          <w:iCs/>
          <w:szCs w:val="26"/>
        </w:rPr>
        <w:t>[</w:t>
      </w:r>
      <w:r w:rsidR="009B1CD0" w:rsidRPr="00C27AC7">
        <w:rPr>
          <w:rFonts w:asciiTheme="minorHAnsi" w:hAnsiTheme="minorHAnsi" w:cstheme="minorHAnsi"/>
          <w:i/>
          <w:iCs/>
          <w:szCs w:val="26"/>
        </w:rPr>
        <w:t>Les membres du groupement conjoint indiquent dans le tableau ci-dessous la répartition des prestations que chacun d’entre eux s’engage à réaliser.</w:t>
      </w:r>
      <w:r w:rsidRPr="00C27AC7">
        <w:rPr>
          <w:rFonts w:asciiTheme="minorHAnsi" w:hAnsiTheme="minorHAnsi" w:cstheme="minorHAnsi"/>
          <w:i/>
          <w:iCs/>
          <w:szCs w:val="26"/>
        </w:rPr>
        <w:t>]</w:t>
      </w:r>
    </w:p>
    <w:tbl>
      <w:tblPr>
        <w:tblW w:w="10241" w:type="dxa"/>
        <w:tblInd w:w="-40" w:type="dxa"/>
        <w:tblLayout w:type="fixed"/>
        <w:tblLook w:val="0000" w:firstRow="0" w:lastRow="0" w:firstColumn="0" w:lastColumn="0" w:noHBand="0" w:noVBand="0"/>
      </w:tblPr>
      <w:tblGrid>
        <w:gridCol w:w="4146"/>
        <w:gridCol w:w="3686"/>
        <w:gridCol w:w="2409"/>
      </w:tblGrid>
      <w:tr w:rsidR="009B1CD0" w:rsidRPr="00C27AC7" w:rsidTr="00C5526F">
        <w:trPr>
          <w:trHeight w:val="397"/>
        </w:trPr>
        <w:tc>
          <w:tcPr>
            <w:tcW w:w="4146" w:type="dxa"/>
            <w:vMerge w:val="restart"/>
            <w:tcBorders>
              <w:top w:val="single" w:sz="4" w:space="0" w:color="000000"/>
              <w:left w:val="single" w:sz="4" w:space="0" w:color="000000"/>
              <w:bottom w:val="single" w:sz="4" w:space="0" w:color="000000"/>
            </w:tcBorders>
            <w:shd w:val="clear" w:color="auto" w:fill="auto"/>
            <w:vAlign w:val="center"/>
          </w:tcPr>
          <w:p w:rsidR="009B1CD0" w:rsidRPr="00C27AC7" w:rsidRDefault="009B1CD0" w:rsidP="00A60E41">
            <w:pPr>
              <w:keepNext/>
              <w:tabs>
                <w:tab w:val="left" w:pos="851"/>
              </w:tabs>
              <w:jc w:val="center"/>
              <w:rPr>
                <w:rFonts w:asciiTheme="minorHAnsi" w:hAnsiTheme="minorHAnsi" w:cstheme="minorHAnsi"/>
                <w:b/>
                <w:szCs w:val="26"/>
              </w:rPr>
            </w:pPr>
            <w:r w:rsidRPr="00C27AC7">
              <w:rPr>
                <w:rFonts w:asciiTheme="minorHAnsi" w:hAnsiTheme="minorHAnsi" w:cstheme="minorHAnsi"/>
                <w:b/>
                <w:szCs w:val="26"/>
              </w:rPr>
              <w:t xml:space="preserve">Désignation des membres </w:t>
            </w:r>
          </w:p>
          <w:p w:rsidR="009B1CD0" w:rsidRPr="00C27AC7" w:rsidRDefault="009B1CD0" w:rsidP="00A60E41">
            <w:pPr>
              <w:keepNext/>
              <w:tabs>
                <w:tab w:val="left" w:pos="851"/>
              </w:tabs>
              <w:jc w:val="center"/>
              <w:rPr>
                <w:rFonts w:asciiTheme="minorHAnsi" w:hAnsiTheme="minorHAnsi" w:cstheme="minorHAnsi"/>
                <w:b/>
                <w:szCs w:val="26"/>
              </w:rPr>
            </w:pPr>
            <w:r w:rsidRPr="00C27AC7">
              <w:rPr>
                <w:rFonts w:asciiTheme="minorHAnsi" w:hAnsiTheme="minorHAnsi" w:cstheme="minorHAnsi"/>
                <w:b/>
                <w:szCs w:val="26"/>
              </w:rPr>
              <w:t>du groupement conjoint</w:t>
            </w:r>
          </w:p>
        </w:tc>
        <w:tc>
          <w:tcPr>
            <w:tcW w:w="60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1CD0" w:rsidRPr="00C27AC7" w:rsidRDefault="009B1CD0" w:rsidP="00C5526F">
            <w:pPr>
              <w:pStyle w:val="Titre6"/>
              <w:jc w:val="center"/>
              <w:rPr>
                <w:rFonts w:asciiTheme="minorHAnsi" w:hAnsiTheme="minorHAnsi" w:cstheme="minorHAnsi"/>
                <w:b/>
                <w:i/>
                <w:sz w:val="26"/>
                <w:szCs w:val="26"/>
              </w:rPr>
            </w:pPr>
            <w:r w:rsidRPr="00C27AC7">
              <w:rPr>
                <w:rFonts w:asciiTheme="minorHAnsi" w:hAnsiTheme="minorHAnsi" w:cstheme="minorHAnsi"/>
                <w:b/>
                <w:i/>
                <w:sz w:val="26"/>
                <w:szCs w:val="26"/>
              </w:rPr>
              <w:t>Prestations exécutées par les membres</w:t>
            </w:r>
          </w:p>
          <w:p w:rsidR="009B1CD0" w:rsidRPr="00C27AC7" w:rsidRDefault="009B1CD0" w:rsidP="00C5526F">
            <w:pPr>
              <w:pStyle w:val="Titre6"/>
              <w:jc w:val="center"/>
              <w:rPr>
                <w:rFonts w:asciiTheme="minorHAnsi" w:hAnsiTheme="minorHAnsi" w:cstheme="minorHAnsi"/>
                <w:b/>
                <w:sz w:val="26"/>
                <w:szCs w:val="26"/>
              </w:rPr>
            </w:pPr>
            <w:r w:rsidRPr="00C27AC7">
              <w:rPr>
                <w:rFonts w:asciiTheme="minorHAnsi" w:hAnsiTheme="minorHAnsi" w:cstheme="minorHAnsi"/>
                <w:b/>
                <w:i/>
                <w:sz w:val="26"/>
                <w:szCs w:val="26"/>
              </w:rPr>
              <w:t>du groupement conjoint</w:t>
            </w:r>
          </w:p>
        </w:tc>
      </w:tr>
      <w:tr w:rsidR="009B1CD0" w:rsidRPr="00C27AC7" w:rsidTr="00C5526F">
        <w:trPr>
          <w:trHeight w:val="567"/>
        </w:trPr>
        <w:tc>
          <w:tcPr>
            <w:tcW w:w="4146" w:type="dxa"/>
            <w:vMerge/>
            <w:tcBorders>
              <w:top w:val="single" w:sz="4" w:space="0" w:color="000000"/>
              <w:left w:val="single" w:sz="4" w:space="0" w:color="000000"/>
              <w:bottom w:val="single" w:sz="4" w:space="0" w:color="000000"/>
            </w:tcBorders>
            <w:shd w:val="clear" w:color="auto" w:fill="FFFFFF"/>
            <w:vAlign w:val="center"/>
          </w:tcPr>
          <w:p w:rsidR="009B1CD0" w:rsidRPr="00C27AC7" w:rsidRDefault="009B1CD0" w:rsidP="00A60E41">
            <w:pPr>
              <w:keepNext/>
              <w:tabs>
                <w:tab w:val="left" w:pos="851"/>
              </w:tabs>
              <w:snapToGrid w:val="0"/>
              <w:jc w:val="center"/>
              <w:rPr>
                <w:rFonts w:asciiTheme="minorHAnsi" w:hAnsiTheme="minorHAnsi" w:cstheme="minorHAnsi"/>
                <w:b/>
                <w:szCs w:val="26"/>
              </w:rPr>
            </w:pPr>
          </w:p>
        </w:tc>
        <w:tc>
          <w:tcPr>
            <w:tcW w:w="3686" w:type="dxa"/>
            <w:tcBorders>
              <w:top w:val="single" w:sz="4" w:space="0" w:color="000000"/>
              <w:left w:val="single" w:sz="4" w:space="0" w:color="000000"/>
              <w:bottom w:val="single" w:sz="4" w:space="0" w:color="000000"/>
            </w:tcBorders>
            <w:shd w:val="clear" w:color="auto" w:fill="FFFFFF"/>
            <w:vAlign w:val="center"/>
          </w:tcPr>
          <w:p w:rsidR="009B1CD0" w:rsidRPr="00C27AC7" w:rsidRDefault="009B1CD0" w:rsidP="00A60E41">
            <w:pPr>
              <w:keepNext/>
              <w:tabs>
                <w:tab w:val="left" w:pos="851"/>
              </w:tabs>
              <w:jc w:val="center"/>
              <w:rPr>
                <w:rFonts w:asciiTheme="minorHAnsi" w:hAnsiTheme="minorHAnsi" w:cstheme="minorHAnsi"/>
                <w:b/>
                <w:szCs w:val="26"/>
              </w:rPr>
            </w:pPr>
            <w:r w:rsidRPr="00C27AC7">
              <w:rPr>
                <w:rFonts w:asciiTheme="minorHAnsi" w:hAnsiTheme="minorHAnsi" w:cstheme="minorHAnsi"/>
                <w:b/>
                <w:szCs w:val="26"/>
              </w:rPr>
              <w:t>Nature de la prestation</w:t>
            </w:r>
          </w:p>
        </w:tc>
        <w:tc>
          <w:tcPr>
            <w:tcW w:w="24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CD0" w:rsidRPr="00C27AC7" w:rsidRDefault="009B1CD0" w:rsidP="00A60E41">
            <w:pPr>
              <w:keepNext/>
              <w:tabs>
                <w:tab w:val="left" w:pos="851"/>
              </w:tabs>
              <w:jc w:val="center"/>
              <w:rPr>
                <w:rFonts w:asciiTheme="minorHAnsi" w:hAnsiTheme="minorHAnsi" w:cstheme="minorHAnsi"/>
                <w:b/>
                <w:szCs w:val="26"/>
              </w:rPr>
            </w:pPr>
            <w:r w:rsidRPr="00C27AC7">
              <w:rPr>
                <w:rFonts w:asciiTheme="minorHAnsi" w:hAnsiTheme="minorHAnsi" w:cstheme="minorHAnsi"/>
                <w:b/>
                <w:szCs w:val="26"/>
              </w:rPr>
              <w:t xml:space="preserve">Montant HT </w:t>
            </w:r>
          </w:p>
          <w:p w:rsidR="009B1CD0" w:rsidRPr="00C27AC7" w:rsidRDefault="009B1CD0" w:rsidP="00A60E41">
            <w:pPr>
              <w:keepNext/>
              <w:tabs>
                <w:tab w:val="left" w:pos="851"/>
              </w:tabs>
              <w:jc w:val="center"/>
              <w:rPr>
                <w:rFonts w:asciiTheme="minorHAnsi" w:hAnsiTheme="minorHAnsi" w:cstheme="minorHAnsi"/>
                <w:szCs w:val="26"/>
              </w:rPr>
            </w:pPr>
            <w:r w:rsidRPr="00C27AC7">
              <w:rPr>
                <w:rFonts w:asciiTheme="minorHAnsi" w:hAnsiTheme="minorHAnsi" w:cstheme="minorHAnsi"/>
                <w:b/>
                <w:szCs w:val="26"/>
              </w:rPr>
              <w:t>de la prestation</w:t>
            </w:r>
          </w:p>
        </w:tc>
      </w:tr>
      <w:tr w:rsidR="009B1CD0" w:rsidRPr="00C27AC7" w:rsidTr="00C5526F">
        <w:trPr>
          <w:trHeight w:val="680"/>
        </w:trPr>
        <w:tc>
          <w:tcPr>
            <w:tcW w:w="4146" w:type="dxa"/>
            <w:tcBorders>
              <w:top w:val="single" w:sz="4" w:space="0" w:color="000000"/>
              <w:left w:val="single" w:sz="4" w:space="0" w:color="000000"/>
            </w:tcBorders>
            <w:shd w:val="clear" w:color="auto" w:fill="CCFFFF"/>
            <w:vAlign w:val="center"/>
          </w:tcPr>
          <w:p w:rsidR="009B1CD0" w:rsidRPr="00C27AC7" w:rsidRDefault="009B1CD0" w:rsidP="00A60E41">
            <w:pPr>
              <w:keepNext/>
              <w:tabs>
                <w:tab w:val="left" w:pos="851"/>
              </w:tabs>
              <w:snapToGrid w:val="0"/>
              <w:rPr>
                <w:rFonts w:asciiTheme="minorHAnsi" w:hAnsiTheme="minorHAnsi" w:cstheme="minorHAnsi"/>
                <w:szCs w:val="26"/>
              </w:rPr>
            </w:pPr>
          </w:p>
        </w:tc>
        <w:tc>
          <w:tcPr>
            <w:tcW w:w="3686" w:type="dxa"/>
            <w:tcBorders>
              <w:top w:val="single" w:sz="4" w:space="0" w:color="000000"/>
              <w:left w:val="single" w:sz="4" w:space="0" w:color="000000"/>
            </w:tcBorders>
            <w:shd w:val="clear" w:color="auto" w:fill="CCFFFF"/>
            <w:vAlign w:val="center"/>
          </w:tcPr>
          <w:p w:rsidR="009B1CD0" w:rsidRPr="00C27AC7" w:rsidRDefault="009B1CD0" w:rsidP="00A60E41">
            <w:pPr>
              <w:keepNext/>
              <w:tabs>
                <w:tab w:val="left" w:pos="851"/>
              </w:tabs>
              <w:snapToGrid w:val="0"/>
              <w:rPr>
                <w:rFonts w:asciiTheme="minorHAnsi" w:hAnsiTheme="minorHAnsi" w:cstheme="minorHAnsi"/>
                <w:szCs w:val="26"/>
              </w:rPr>
            </w:pPr>
          </w:p>
        </w:tc>
        <w:tc>
          <w:tcPr>
            <w:tcW w:w="2409" w:type="dxa"/>
            <w:tcBorders>
              <w:top w:val="single" w:sz="4" w:space="0" w:color="000000"/>
              <w:left w:val="single" w:sz="4" w:space="0" w:color="000000"/>
              <w:right w:val="single" w:sz="4" w:space="0" w:color="000000"/>
            </w:tcBorders>
            <w:shd w:val="clear" w:color="auto" w:fill="CCFFFF"/>
            <w:vAlign w:val="center"/>
          </w:tcPr>
          <w:p w:rsidR="009B1CD0" w:rsidRPr="00C27AC7" w:rsidRDefault="009B1CD0" w:rsidP="00A60E41">
            <w:pPr>
              <w:keepNext/>
              <w:tabs>
                <w:tab w:val="left" w:pos="851"/>
              </w:tabs>
              <w:snapToGrid w:val="0"/>
              <w:jc w:val="center"/>
              <w:rPr>
                <w:rFonts w:asciiTheme="minorHAnsi" w:hAnsiTheme="minorHAnsi" w:cstheme="minorHAnsi"/>
                <w:szCs w:val="26"/>
              </w:rPr>
            </w:pPr>
          </w:p>
        </w:tc>
      </w:tr>
      <w:tr w:rsidR="009B1CD0" w:rsidRPr="00C27AC7" w:rsidTr="00C5526F">
        <w:trPr>
          <w:trHeight w:val="680"/>
        </w:trPr>
        <w:tc>
          <w:tcPr>
            <w:tcW w:w="4146" w:type="dxa"/>
            <w:tcBorders>
              <w:left w:val="single" w:sz="4" w:space="0" w:color="000000"/>
            </w:tcBorders>
            <w:shd w:val="clear" w:color="auto" w:fill="auto"/>
            <w:vAlign w:val="center"/>
          </w:tcPr>
          <w:p w:rsidR="009B1CD0" w:rsidRPr="00C27AC7" w:rsidRDefault="009B1CD0" w:rsidP="00A60E41">
            <w:pPr>
              <w:keepNext/>
              <w:tabs>
                <w:tab w:val="left" w:pos="851"/>
              </w:tabs>
              <w:snapToGrid w:val="0"/>
              <w:rPr>
                <w:rFonts w:asciiTheme="minorHAnsi" w:hAnsiTheme="minorHAnsi" w:cstheme="minorHAnsi"/>
                <w:szCs w:val="26"/>
              </w:rPr>
            </w:pPr>
          </w:p>
        </w:tc>
        <w:tc>
          <w:tcPr>
            <w:tcW w:w="3686" w:type="dxa"/>
            <w:tcBorders>
              <w:left w:val="single" w:sz="4" w:space="0" w:color="000000"/>
            </w:tcBorders>
            <w:shd w:val="clear" w:color="auto" w:fill="auto"/>
            <w:vAlign w:val="center"/>
          </w:tcPr>
          <w:p w:rsidR="009B1CD0" w:rsidRPr="00C27AC7" w:rsidRDefault="009B1CD0" w:rsidP="00A60E41">
            <w:pPr>
              <w:keepNext/>
              <w:tabs>
                <w:tab w:val="left" w:pos="851"/>
              </w:tabs>
              <w:snapToGrid w:val="0"/>
              <w:rPr>
                <w:rFonts w:asciiTheme="minorHAnsi" w:hAnsiTheme="minorHAnsi" w:cstheme="minorHAnsi"/>
                <w:szCs w:val="26"/>
              </w:rPr>
            </w:pPr>
          </w:p>
        </w:tc>
        <w:tc>
          <w:tcPr>
            <w:tcW w:w="2409" w:type="dxa"/>
            <w:tcBorders>
              <w:left w:val="single" w:sz="4" w:space="0" w:color="000000"/>
              <w:right w:val="single" w:sz="4" w:space="0" w:color="000000"/>
            </w:tcBorders>
            <w:shd w:val="clear" w:color="auto" w:fill="auto"/>
            <w:vAlign w:val="center"/>
          </w:tcPr>
          <w:p w:rsidR="009B1CD0" w:rsidRPr="00C27AC7" w:rsidRDefault="009B1CD0" w:rsidP="00A60E41">
            <w:pPr>
              <w:keepNext/>
              <w:tabs>
                <w:tab w:val="left" w:pos="851"/>
              </w:tabs>
              <w:snapToGrid w:val="0"/>
              <w:jc w:val="center"/>
              <w:rPr>
                <w:rFonts w:asciiTheme="minorHAnsi" w:hAnsiTheme="minorHAnsi" w:cstheme="minorHAnsi"/>
                <w:szCs w:val="26"/>
              </w:rPr>
            </w:pPr>
          </w:p>
        </w:tc>
      </w:tr>
      <w:tr w:rsidR="009B1CD0" w:rsidRPr="00C27AC7" w:rsidTr="00C5526F">
        <w:trPr>
          <w:trHeight w:val="680"/>
        </w:trPr>
        <w:tc>
          <w:tcPr>
            <w:tcW w:w="4146" w:type="dxa"/>
            <w:tcBorders>
              <w:left w:val="single" w:sz="4" w:space="0" w:color="000000"/>
              <w:bottom w:val="single" w:sz="4" w:space="0" w:color="000000"/>
            </w:tcBorders>
            <w:shd w:val="clear" w:color="auto" w:fill="CCFFFF"/>
            <w:vAlign w:val="center"/>
          </w:tcPr>
          <w:p w:rsidR="009B1CD0" w:rsidRPr="00C27AC7" w:rsidRDefault="009B1CD0" w:rsidP="00A60E41">
            <w:pPr>
              <w:keepNext/>
              <w:tabs>
                <w:tab w:val="left" w:pos="851"/>
              </w:tabs>
              <w:snapToGrid w:val="0"/>
              <w:rPr>
                <w:rFonts w:asciiTheme="minorHAnsi" w:hAnsiTheme="minorHAnsi" w:cstheme="minorHAnsi"/>
                <w:szCs w:val="26"/>
              </w:rPr>
            </w:pPr>
          </w:p>
        </w:tc>
        <w:tc>
          <w:tcPr>
            <w:tcW w:w="3686" w:type="dxa"/>
            <w:tcBorders>
              <w:left w:val="single" w:sz="4" w:space="0" w:color="000000"/>
              <w:bottom w:val="single" w:sz="4" w:space="0" w:color="000000"/>
            </w:tcBorders>
            <w:shd w:val="clear" w:color="auto" w:fill="CCFFFF"/>
            <w:vAlign w:val="center"/>
          </w:tcPr>
          <w:p w:rsidR="009B1CD0" w:rsidRPr="00C27AC7" w:rsidRDefault="009B1CD0" w:rsidP="00A60E41">
            <w:pPr>
              <w:keepNext/>
              <w:tabs>
                <w:tab w:val="left" w:pos="851"/>
              </w:tabs>
              <w:snapToGrid w:val="0"/>
              <w:rPr>
                <w:rFonts w:asciiTheme="minorHAnsi" w:hAnsiTheme="minorHAnsi" w:cstheme="minorHAnsi"/>
                <w:szCs w:val="26"/>
              </w:rPr>
            </w:pPr>
          </w:p>
        </w:tc>
        <w:tc>
          <w:tcPr>
            <w:tcW w:w="2409" w:type="dxa"/>
            <w:tcBorders>
              <w:left w:val="single" w:sz="4" w:space="0" w:color="000000"/>
              <w:bottom w:val="single" w:sz="4" w:space="0" w:color="000000"/>
              <w:right w:val="single" w:sz="4" w:space="0" w:color="000000"/>
            </w:tcBorders>
            <w:shd w:val="clear" w:color="auto" w:fill="CCFFFF"/>
            <w:vAlign w:val="center"/>
          </w:tcPr>
          <w:p w:rsidR="009B1CD0" w:rsidRPr="00C27AC7" w:rsidRDefault="009B1CD0" w:rsidP="00A60E41">
            <w:pPr>
              <w:keepNext/>
              <w:tabs>
                <w:tab w:val="left" w:pos="851"/>
              </w:tabs>
              <w:snapToGrid w:val="0"/>
              <w:jc w:val="center"/>
              <w:rPr>
                <w:rFonts w:asciiTheme="minorHAnsi" w:hAnsiTheme="minorHAnsi" w:cstheme="minorHAnsi"/>
                <w:szCs w:val="26"/>
              </w:rPr>
            </w:pPr>
          </w:p>
        </w:tc>
      </w:tr>
    </w:tbl>
    <w:p w:rsidR="009B1CD0" w:rsidRPr="00C27AC7" w:rsidRDefault="009B1CD0" w:rsidP="00A60E41">
      <w:pPr>
        <w:pStyle w:val="fcasegauche"/>
        <w:tabs>
          <w:tab w:val="left" w:pos="851"/>
        </w:tabs>
        <w:spacing w:after="0"/>
        <w:ind w:left="0" w:firstLine="0"/>
        <w:rPr>
          <w:rFonts w:asciiTheme="minorHAnsi" w:hAnsiTheme="minorHAnsi" w:cstheme="minorHAnsi"/>
          <w:bCs/>
          <w:iCs/>
          <w:szCs w:val="26"/>
        </w:rPr>
      </w:pPr>
    </w:p>
    <w:p w:rsidR="009B1CD0" w:rsidRPr="00C27AC7" w:rsidRDefault="009B1CD0" w:rsidP="00A60E41">
      <w:pPr>
        <w:pStyle w:val="fcase1ertab"/>
        <w:keepNext/>
        <w:tabs>
          <w:tab w:val="left" w:pos="851"/>
        </w:tabs>
        <w:ind w:left="0" w:firstLine="0"/>
        <w:rPr>
          <w:rFonts w:asciiTheme="minorHAnsi" w:hAnsiTheme="minorHAnsi" w:cstheme="minorHAnsi"/>
          <w:i/>
          <w:szCs w:val="26"/>
        </w:rPr>
      </w:pPr>
      <w:r w:rsidRPr="00C27AC7">
        <w:rPr>
          <w:rFonts w:asciiTheme="minorHAnsi" w:hAnsiTheme="minorHAnsi" w:cstheme="minorHAnsi"/>
          <w:b/>
          <w:szCs w:val="26"/>
        </w:rPr>
        <w:t xml:space="preserve">B3 - </w:t>
      </w:r>
      <w:r w:rsidR="00813BDC" w:rsidRPr="00C27AC7">
        <w:rPr>
          <w:rFonts w:asciiTheme="minorHAnsi" w:hAnsiTheme="minorHAnsi" w:cstheme="minorHAnsi"/>
          <w:b/>
          <w:szCs w:val="26"/>
        </w:rPr>
        <w:t>Compte</w:t>
      </w:r>
      <w:r w:rsidRPr="00C27AC7">
        <w:rPr>
          <w:rFonts w:asciiTheme="minorHAnsi" w:hAnsiTheme="minorHAnsi" w:cstheme="minorHAnsi"/>
          <w:b/>
          <w:szCs w:val="26"/>
        </w:rPr>
        <w:t>(s) à créditer</w:t>
      </w:r>
    </w:p>
    <w:p w:rsidR="009B1CD0" w:rsidRPr="00C27AC7" w:rsidRDefault="002B056D" w:rsidP="00F648C3">
      <w:pPr>
        <w:pStyle w:val="fcase1ertab"/>
        <w:keepNext/>
        <w:tabs>
          <w:tab w:val="left" w:pos="851"/>
        </w:tabs>
        <w:spacing w:before="120"/>
        <w:ind w:left="0" w:firstLine="0"/>
        <w:rPr>
          <w:rFonts w:asciiTheme="minorHAnsi" w:hAnsiTheme="minorHAnsi" w:cstheme="minorHAnsi"/>
          <w:b/>
          <w:szCs w:val="26"/>
        </w:rPr>
      </w:pPr>
      <w:r w:rsidRPr="00C27AC7">
        <w:rPr>
          <w:rFonts w:asciiTheme="minorHAnsi" w:hAnsiTheme="minorHAnsi" w:cstheme="minorHAnsi"/>
          <w:i/>
          <w:szCs w:val="26"/>
        </w:rPr>
        <w:t>[</w:t>
      </w:r>
      <w:r w:rsidR="009B1CD0" w:rsidRPr="00C27AC7">
        <w:rPr>
          <w:rFonts w:asciiTheme="minorHAnsi" w:hAnsiTheme="minorHAnsi" w:cstheme="minorHAnsi"/>
          <w:i/>
          <w:szCs w:val="26"/>
        </w:rPr>
        <w:t xml:space="preserve">Joindre un ou des relevé(s) d’identité bancaire </w:t>
      </w:r>
      <w:r w:rsidR="00813BDC" w:rsidRPr="00C27AC7">
        <w:rPr>
          <w:rFonts w:asciiTheme="minorHAnsi" w:hAnsiTheme="minorHAnsi" w:cstheme="minorHAnsi"/>
          <w:i/>
          <w:szCs w:val="26"/>
        </w:rPr>
        <w:t xml:space="preserve">(RIB) </w:t>
      </w:r>
      <w:r w:rsidR="009B1CD0" w:rsidRPr="00C27AC7">
        <w:rPr>
          <w:rFonts w:asciiTheme="minorHAnsi" w:hAnsiTheme="minorHAnsi" w:cstheme="minorHAnsi"/>
          <w:i/>
          <w:szCs w:val="26"/>
        </w:rPr>
        <w:t>ou postal</w:t>
      </w:r>
      <w:r w:rsidR="00813BDC" w:rsidRPr="00C27AC7">
        <w:rPr>
          <w:rFonts w:asciiTheme="minorHAnsi" w:hAnsiTheme="minorHAnsi" w:cstheme="minorHAnsi"/>
          <w:i/>
          <w:szCs w:val="26"/>
        </w:rPr>
        <w:t xml:space="preserve"> en cliquant sur l’icône ci-dessous</w:t>
      </w:r>
      <w:r w:rsidR="009B1CD0" w:rsidRPr="00C27AC7">
        <w:rPr>
          <w:rFonts w:asciiTheme="minorHAnsi" w:hAnsiTheme="minorHAnsi" w:cstheme="minorHAnsi"/>
          <w:i/>
          <w:szCs w:val="26"/>
        </w:rPr>
        <w:t>.</w:t>
      </w:r>
      <w:r w:rsidRPr="00C27AC7">
        <w:rPr>
          <w:rFonts w:asciiTheme="minorHAnsi" w:hAnsiTheme="minorHAnsi" w:cstheme="minorHAnsi"/>
          <w:i/>
          <w:szCs w:val="26"/>
        </w:rPr>
        <w:t>]</w:t>
      </w:r>
    </w:p>
    <w:p w:rsidR="00813BDC" w:rsidRPr="00C27AC7" w:rsidRDefault="00813BDC" w:rsidP="00F648C3">
      <w:pPr>
        <w:pStyle w:val="fcasegauche"/>
        <w:keepNext/>
        <w:tabs>
          <w:tab w:val="left" w:pos="426"/>
          <w:tab w:val="left" w:pos="851"/>
        </w:tabs>
        <w:spacing w:after="0"/>
        <w:ind w:left="0" w:firstLine="0"/>
        <w:jc w:val="left"/>
        <w:rPr>
          <w:rFonts w:asciiTheme="minorHAnsi" w:hAnsiTheme="minorHAnsi" w:cstheme="minorHAnsi"/>
          <w:b/>
          <w:szCs w:val="26"/>
        </w:rPr>
      </w:pPr>
    </w:p>
    <w:sdt>
      <w:sdtPr>
        <w:rPr>
          <w:rFonts w:asciiTheme="minorHAnsi" w:hAnsiTheme="minorHAnsi" w:cstheme="minorHAnsi"/>
          <w:b/>
          <w:szCs w:val="26"/>
        </w:rPr>
        <w:alias w:val="Cliquez sur l'icône pour ajouter un RIB"/>
        <w:tag w:val="Cliquez sur l'icône pour ajouter un RIB"/>
        <w:id w:val="1699356436"/>
        <w:temporary/>
        <w:showingPlcHdr/>
        <w:picture/>
      </w:sdtPr>
      <w:sdtEndPr/>
      <w:sdtContent>
        <w:p w:rsidR="009B1CD0" w:rsidRPr="00C27AC7" w:rsidRDefault="00813BDC" w:rsidP="00F648C3">
          <w:pPr>
            <w:pStyle w:val="fcasegauche"/>
            <w:keepNext/>
            <w:tabs>
              <w:tab w:val="left" w:pos="426"/>
              <w:tab w:val="left" w:pos="851"/>
            </w:tabs>
            <w:spacing w:after="0"/>
            <w:ind w:left="0" w:firstLine="0"/>
            <w:jc w:val="left"/>
            <w:rPr>
              <w:rFonts w:asciiTheme="minorHAnsi" w:hAnsiTheme="minorHAnsi" w:cstheme="minorHAnsi"/>
              <w:b/>
              <w:szCs w:val="26"/>
            </w:rPr>
          </w:pPr>
          <w:r w:rsidRPr="00C27AC7">
            <w:rPr>
              <w:rFonts w:asciiTheme="minorHAnsi" w:hAnsiTheme="minorHAnsi" w:cstheme="minorHAnsi"/>
              <w:b/>
              <w:noProof/>
              <w:szCs w:val="26"/>
              <w:lang w:eastAsia="fr-FR"/>
            </w:rPr>
            <w:drawing>
              <wp:inline distT="0" distB="0" distL="0" distR="0">
                <wp:extent cx="6453505" cy="4082902"/>
                <wp:effectExtent l="0" t="0" r="4445"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53505" cy="4082902"/>
                        </a:xfrm>
                        <a:prstGeom prst="rect">
                          <a:avLst/>
                        </a:prstGeom>
                        <a:noFill/>
                        <a:ln>
                          <a:noFill/>
                        </a:ln>
                      </pic:spPr>
                    </pic:pic>
                  </a:graphicData>
                </a:graphic>
              </wp:inline>
            </w:drawing>
          </w:r>
        </w:p>
      </w:sdtContent>
    </w:sdt>
    <w:p w:rsidR="009B1CD0" w:rsidRPr="00C27AC7" w:rsidRDefault="009B1CD0" w:rsidP="00A60E41">
      <w:pPr>
        <w:pStyle w:val="fcasegauche"/>
        <w:tabs>
          <w:tab w:val="left" w:pos="426"/>
          <w:tab w:val="left" w:pos="851"/>
        </w:tabs>
        <w:spacing w:after="0"/>
        <w:ind w:left="0" w:firstLine="0"/>
        <w:jc w:val="left"/>
        <w:rPr>
          <w:rFonts w:asciiTheme="minorHAnsi" w:hAnsiTheme="minorHAnsi" w:cstheme="minorHAnsi"/>
          <w:b/>
          <w:szCs w:val="26"/>
        </w:rPr>
      </w:pPr>
    </w:p>
    <w:p w:rsidR="009B1CD0" w:rsidRPr="00C27AC7" w:rsidRDefault="009B1CD0" w:rsidP="00A60E41">
      <w:pPr>
        <w:pStyle w:val="fcasegauche"/>
        <w:tabs>
          <w:tab w:val="left" w:pos="426"/>
          <w:tab w:val="left" w:pos="851"/>
        </w:tabs>
        <w:spacing w:after="0"/>
        <w:ind w:left="0" w:firstLine="0"/>
        <w:jc w:val="left"/>
        <w:rPr>
          <w:rFonts w:asciiTheme="minorHAnsi" w:hAnsiTheme="minorHAnsi" w:cstheme="minorHAnsi"/>
          <w:b/>
          <w:szCs w:val="26"/>
        </w:rPr>
      </w:pPr>
    </w:p>
    <w:p w:rsidR="009B1CD0" w:rsidRPr="00C27AC7" w:rsidRDefault="009B1CD0" w:rsidP="00A60E41">
      <w:pPr>
        <w:pStyle w:val="fcasegauche"/>
        <w:tabs>
          <w:tab w:val="left" w:pos="426"/>
          <w:tab w:val="left" w:pos="851"/>
        </w:tabs>
        <w:spacing w:after="0"/>
        <w:ind w:left="0" w:firstLine="0"/>
        <w:jc w:val="left"/>
        <w:rPr>
          <w:rFonts w:asciiTheme="minorHAnsi" w:hAnsiTheme="minorHAnsi" w:cstheme="minorHAnsi"/>
          <w:b/>
          <w:szCs w:val="26"/>
        </w:rPr>
      </w:pPr>
    </w:p>
    <w:p w:rsidR="00C5526F" w:rsidRPr="00C27AC7" w:rsidRDefault="009B1CD0" w:rsidP="00A60E41">
      <w:pPr>
        <w:pStyle w:val="fcasegauche"/>
        <w:keepNext/>
        <w:tabs>
          <w:tab w:val="left" w:pos="426"/>
          <w:tab w:val="left" w:pos="851"/>
        </w:tabs>
        <w:spacing w:after="0"/>
        <w:ind w:left="0" w:firstLine="0"/>
        <w:jc w:val="left"/>
        <w:rPr>
          <w:rFonts w:asciiTheme="minorHAnsi" w:hAnsiTheme="minorHAnsi" w:cstheme="minorHAnsi"/>
          <w:b/>
          <w:szCs w:val="26"/>
        </w:rPr>
      </w:pPr>
      <w:r w:rsidRPr="00C27AC7">
        <w:rPr>
          <w:rFonts w:asciiTheme="minorHAnsi" w:hAnsiTheme="minorHAnsi" w:cstheme="minorHAnsi"/>
          <w:b/>
          <w:szCs w:val="26"/>
        </w:rPr>
        <w:lastRenderedPageBreak/>
        <w:t>B</w:t>
      </w:r>
      <w:r w:rsidR="000B2F04">
        <w:rPr>
          <w:rFonts w:asciiTheme="minorHAnsi" w:hAnsiTheme="minorHAnsi" w:cstheme="minorHAnsi"/>
          <w:b/>
          <w:szCs w:val="26"/>
        </w:rPr>
        <w:t>4</w:t>
      </w:r>
      <w:r w:rsidRPr="00C27AC7">
        <w:rPr>
          <w:rFonts w:asciiTheme="minorHAnsi" w:hAnsiTheme="minorHAnsi" w:cstheme="minorHAnsi"/>
          <w:b/>
          <w:szCs w:val="26"/>
        </w:rPr>
        <w:t xml:space="preserve"> - Avance </w:t>
      </w:r>
    </w:p>
    <w:p w:rsidR="00C5526F" w:rsidRPr="00C27AC7" w:rsidRDefault="00C5526F" w:rsidP="00A60E41">
      <w:pPr>
        <w:pStyle w:val="fcasegauche"/>
        <w:keepNext/>
        <w:tabs>
          <w:tab w:val="left" w:pos="426"/>
          <w:tab w:val="left" w:pos="851"/>
        </w:tabs>
        <w:spacing w:after="0"/>
        <w:ind w:left="0" w:firstLine="0"/>
        <w:jc w:val="left"/>
        <w:rPr>
          <w:rFonts w:asciiTheme="minorHAnsi" w:hAnsiTheme="minorHAnsi" w:cstheme="minorHAnsi"/>
          <w:b/>
          <w:szCs w:val="26"/>
        </w:rPr>
      </w:pPr>
    </w:p>
    <w:p w:rsidR="009B1CD0" w:rsidRPr="00C27AC7" w:rsidRDefault="009B1CD0" w:rsidP="00A60E41">
      <w:pPr>
        <w:pStyle w:val="fcasegauche"/>
        <w:keepNext/>
        <w:tabs>
          <w:tab w:val="left" w:pos="426"/>
          <w:tab w:val="left" w:pos="851"/>
        </w:tabs>
        <w:spacing w:after="0"/>
        <w:ind w:left="0" w:firstLine="0"/>
        <w:jc w:val="left"/>
        <w:rPr>
          <w:rFonts w:asciiTheme="minorHAnsi" w:hAnsiTheme="minorHAnsi" w:cstheme="minorHAnsi"/>
          <w:b/>
          <w:szCs w:val="26"/>
        </w:rPr>
      </w:pPr>
      <w:r w:rsidRPr="00C27AC7">
        <w:rPr>
          <w:rFonts w:asciiTheme="minorHAnsi" w:hAnsiTheme="minorHAnsi" w:cstheme="minorHAnsi"/>
          <w:i/>
          <w:szCs w:val="26"/>
        </w:rPr>
        <w:t>(</w:t>
      </w:r>
      <w:hyperlink r:id="rId11" w:history="1">
        <w:r w:rsidRPr="00C27AC7">
          <w:rPr>
            <w:rStyle w:val="Lienhypertexte"/>
            <w:rFonts w:asciiTheme="minorHAnsi" w:hAnsiTheme="minorHAnsi" w:cstheme="minorHAnsi"/>
            <w:i/>
            <w:szCs w:val="26"/>
          </w:rPr>
          <w:t>article</w:t>
        </w:r>
        <w:r w:rsidR="009D661E" w:rsidRPr="00C27AC7">
          <w:rPr>
            <w:rStyle w:val="Lienhypertexte"/>
            <w:rFonts w:asciiTheme="minorHAnsi" w:hAnsiTheme="minorHAnsi" w:cstheme="minorHAnsi"/>
            <w:i/>
            <w:szCs w:val="26"/>
          </w:rPr>
          <w:t> R. 2191-3</w:t>
        </w:r>
      </w:hyperlink>
      <w:r w:rsidR="00CD185D" w:rsidRPr="00C27AC7">
        <w:rPr>
          <w:rFonts w:asciiTheme="minorHAnsi" w:hAnsiTheme="minorHAnsi" w:cstheme="minorHAnsi"/>
          <w:i/>
          <w:szCs w:val="26"/>
        </w:rPr>
        <w:t xml:space="preserve"> </w:t>
      </w:r>
      <w:r w:rsidR="00D90A00" w:rsidRPr="00C27AC7">
        <w:rPr>
          <w:rFonts w:asciiTheme="minorHAnsi" w:hAnsiTheme="minorHAnsi" w:cstheme="minorHAnsi"/>
          <w:i/>
          <w:szCs w:val="26"/>
        </w:rPr>
        <w:t xml:space="preserve">ou </w:t>
      </w:r>
      <w:hyperlink r:id="rId12" w:history="1">
        <w:r w:rsidR="00D90A00" w:rsidRPr="00C27AC7">
          <w:rPr>
            <w:rStyle w:val="Lienhypertexte"/>
            <w:rFonts w:asciiTheme="minorHAnsi" w:hAnsiTheme="minorHAnsi" w:cstheme="minorHAnsi"/>
            <w:i/>
            <w:szCs w:val="26"/>
          </w:rPr>
          <w:t>article </w:t>
        </w:r>
        <w:r w:rsidR="009D661E" w:rsidRPr="00C27AC7">
          <w:rPr>
            <w:rStyle w:val="Lienhypertexte"/>
            <w:rFonts w:asciiTheme="minorHAnsi" w:hAnsiTheme="minorHAnsi" w:cstheme="minorHAnsi"/>
            <w:i/>
            <w:szCs w:val="26"/>
          </w:rPr>
          <w:t>R. 2391-1</w:t>
        </w:r>
      </w:hyperlink>
      <w:r w:rsidR="009D661E" w:rsidRPr="00C27AC7">
        <w:rPr>
          <w:rFonts w:asciiTheme="minorHAnsi" w:hAnsiTheme="minorHAnsi" w:cstheme="minorHAnsi"/>
          <w:i/>
          <w:szCs w:val="26"/>
        </w:rPr>
        <w:t xml:space="preserve"> </w:t>
      </w:r>
      <w:r w:rsidR="00D90A00" w:rsidRPr="00C27AC7">
        <w:rPr>
          <w:rFonts w:asciiTheme="minorHAnsi" w:hAnsiTheme="minorHAnsi" w:cstheme="minorHAnsi"/>
          <w:i/>
          <w:szCs w:val="26"/>
        </w:rPr>
        <w:t xml:space="preserve">du </w:t>
      </w:r>
      <w:r w:rsidR="002208AD" w:rsidRPr="00C27AC7">
        <w:rPr>
          <w:rFonts w:asciiTheme="minorHAnsi" w:hAnsiTheme="minorHAnsi" w:cstheme="minorHAnsi"/>
          <w:i/>
          <w:szCs w:val="26"/>
        </w:rPr>
        <w:t>code de la commande publique</w:t>
      </w:r>
      <w:r w:rsidRPr="00C27AC7">
        <w:rPr>
          <w:rFonts w:asciiTheme="minorHAnsi" w:hAnsiTheme="minorHAnsi" w:cstheme="minorHAnsi"/>
          <w:i/>
          <w:szCs w:val="26"/>
        </w:rPr>
        <w:t>)</w:t>
      </w:r>
    </w:p>
    <w:p w:rsidR="009B1CD0" w:rsidRPr="00C27AC7" w:rsidRDefault="009B1CD0" w:rsidP="00A60E41">
      <w:pPr>
        <w:keepNext/>
        <w:tabs>
          <w:tab w:val="left" w:pos="426"/>
          <w:tab w:val="left" w:pos="851"/>
        </w:tabs>
        <w:rPr>
          <w:rFonts w:asciiTheme="minorHAnsi" w:hAnsiTheme="minorHAnsi" w:cstheme="minorHAnsi"/>
          <w:b/>
          <w:szCs w:val="26"/>
        </w:rPr>
      </w:pPr>
    </w:p>
    <w:p w:rsidR="009B1CD0" w:rsidRPr="00C27AC7" w:rsidRDefault="009B1CD0" w:rsidP="00A60E41">
      <w:pPr>
        <w:pStyle w:val="fcasegauche"/>
        <w:keepNext/>
        <w:tabs>
          <w:tab w:val="left" w:pos="426"/>
          <w:tab w:val="left" w:pos="851"/>
        </w:tabs>
        <w:spacing w:after="0"/>
        <w:ind w:left="0" w:firstLine="0"/>
        <w:jc w:val="left"/>
        <w:rPr>
          <w:rFonts w:asciiTheme="minorHAnsi" w:hAnsiTheme="minorHAnsi" w:cstheme="minorHAnsi"/>
          <w:i/>
          <w:szCs w:val="26"/>
        </w:rPr>
      </w:pPr>
      <w:r w:rsidRPr="00C27AC7">
        <w:rPr>
          <w:rFonts w:asciiTheme="minorHAnsi" w:hAnsiTheme="minorHAnsi" w:cstheme="minorHAnsi"/>
          <w:szCs w:val="26"/>
        </w:rPr>
        <w:t>Je renonce au bénéfice de l'avance :</w:t>
      </w:r>
      <w:r w:rsidRPr="00C27AC7">
        <w:rPr>
          <w:rFonts w:asciiTheme="minorHAnsi" w:hAnsiTheme="minorHAnsi" w:cstheme="minorHAnsi"/>
          <w:szCs w:val="26"/>
        </w:rPr>
        <w:tab/>
      </w:r>
      <w:r w:rsidRPr="00C27AC7">
        <w:rPr>
          <w:rFonts w:asciiTheme="minorHAnsi" w:hAnsiTheme="minorHAnsi" w:cstheme="minorHAnsi"/>
          <w:szCs w:val="26"/>
        </w:rPr>
        <w:tab/>
      </w:r>
      <w:r w:rsidRPr="00C27AC7">
        <w:rPr>
          <w:rFonts w:asciiTheme="minorHAnsi" w:hAnsiTheme="minorHAnsi" w:cstheme="minorHAnsi"/>
          <w:szCs w:val="26"/>
        </w:rPr>
        <w:tab/>
      </w:r>
      <w:r w:rsidRPr="00C27AC7">
        <w:rPr>
          <w:rFonts w:asciiTheme="minorHAnsi" w:hAnsiTheme="minorHAnsi" w:cstheme="minorHAnsi"/>
          <w:szCs w:val="26"/>
        </w:rPr>
        <w:tab/>
      </w:r>
      <w:r w:rsidRPr="00C27AC7">
        <w:rPr>
          <w:rFonts w:asciiTheme="minorHAnsi" w:hAnsiTheme="minorHAnsi" w:cstheme="minorHAnsi"/>
          <w:szCs w:val="26"/>
        </w:rPr>
        <w:tab/>
      </w:r>
      <w:sdt>
        <w:sdtPr>
          <w:rPr>
            <w:rFonts w:asciiTheme="minorHAnsi" w:hAnsiTheme="minorHAnsi" w:cstheme="minorHAnsi"/>
            <w:szCs w:val="26"/>
          </w:rPr>
          <w:id w:val="-1573268170"/>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Pr="00C27AC7">
        <w:rPr>
          <w:rFonts w:asciiTheme="minorHAnsi" w:hAnsiTheme="minorHAnsi" w:cstheme="minorHAnsi"/>
          <w:szCs w:val="26"/>
        </w:rPr>
        <w:tab/>
      </w:r>
      <w:r w:rsidR="009D661E" w:rsidRPr="00C27AC7">
        <w:rPr>
          <w:rFonts w:asciiTheme="minorHAnsi" w:hAnsiTheme="minorHAnsi" w:cstheme="minorHAnsi"/>
          <w:szCs w:val="26"/>
        </w:rPr>
        <w:t>Non</w:t>
      </w:r>
      <w:r w:rsidRPr="00C27AC7">
        <w:rPr>
          <w:rFonts w:asciiTheme="minorHAnsi" w:hAnsiTheme="minorHAnsi" w:cstheme="minorHAnsi"/>
          <w:szCs w:val="26"/>
        </w:rPr>
        <w:tab/>
      </w:r>
      <w:r w:rsidRPr="00C27AC7">
        <w:rPr>
          <w:rFonts w:asciiTheme="minorHAnsi" w:hAnsiTheme="minorHAnsi" w:cstheme="minorHAnsi"/>
          <w:szCs w:val="26"/>
        </w:rPr>
        <w:tab/>
      </w:r>
      <w:r w:rsidRPr="00C27AC7">
        <w:rPr>
          <w:rFonts w:asciiTheme="minorHAnsi" w:hAnsiTheme="minorHAnsi" w:cstheme="minorHAnsi"/>
          <w:szCs w:val="26"/>
        </w:rPr>
        <w:tab/>
      </w:r>
      <w:sdt>
        <w:sdtPr>
          <w:rPr>
            <w:rFonts w:asciiTheme="minorHAnsi" w:hAnsiTheme="minorHAnsi" w:cstheme="minorHAnsi"/>
            <w:szCs w:val="26"/>
          </w:rPr>
          <w:id w:val="-488179597"/>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Pr="00C27AC7">
        <w:rPr>
          <w:rFonts w:asciiTheme="minorHAnsi" w:hAnsiTheme="minorHAnsi" w:cstheme="minorHAnsi"/>
          <w:szCs w:val="26"/>
        </w:rPr>
        <w:tab/>
      </w:r>
      <w:r w:rsidR="009D661E" w:rsidRPr="00C27AC7">
        <w:rPr>
          <w:rFonts w:asciiTheme="minorHAnsi" w:hAnsiTheme="minorHAnsi" w:cstheme="minorHAnsi"/>
          <w:szCs w:val="26"/>
        </w:rPr>
        <w:t>Oui</w:t>
      </w:r>
    </w:p>
    <w:p w:rsidR="009B1CD0" w:rsidRPr="00C27AC7" w:rsidRDefault="009B1CD0" w:rsidP="00A60E41">
      <w:pPr>
        <w:tabs>
          <w:tab w:val="left" w:pos="426"/>
          <w:tab w:val="left" w:pos="851"/>
        </w:tabs>
        <w:jc w:val="both"/>
        <w:rPr>
          <w:rFonts w:asciiTheme="minorHAnsi" w:hAnsiTheme="minorHAnsi" w:cstheme="minorHAnsi"/>
          <w:b/>
          <w:szCs w:val="26"/>
        </w:rPr>
      </w:pPr>
    </w:p>
    <w:p w:rsidR="009B1CD0" w:rsidRPr="00C27AC7" w:rsidRDefault="009B1CD0" w:rsidP="00A60E41">
      <w:pPr>
        <w:tabs>
          <w:tab w:val="left" w:pos="426"/>
          <w:tab w:val="left" w:pos="851"/>
        </w:tabs>
        <w:jc w:val="both"/>
        <w:rPr>
          <w:rFonts w:asciiTheme="minorHAnsi" w:hAnsiTheme="minorHAnsi" w:cstheme="minorHAnsi"/>
          <w:b/>
          <w:szCs w:val="26"/>
        </w:rPr>
      </w:pPr>
    </w:p>
    <w:p w:rsidR="009B1CD0" w:rsidRPr="00C27AC7" w:rsidRDefault="009B1CD0" w:rsidP="00A60E41">
      <w:pPr>
        <w:rPr>
          <w:rFonts w:asciiTheme="minorHAnsi" w:hAnsiTheme="minorHAnsi" w:cstheme="minorHAnsi"/>
          <w:b/>
          <w:szCs w:val="26"/>
        </w:rPr>
      </w:pPr>
      <w:r w:rsidRPr="00C27AC7">
        <w:rPr>
          <w:rFonts w:asciiTheme="minorHAnsi" w:hAnsiTheme="minorHAnsi" w:cstheme="minorHAnsi"/>
          <w:b/>
          <w:szCs w:val="26"/>
        </w:rPr>
        <w:t>B</w:t>
      </w:r>
      <w:r w:rsidR="000B2F04">
        <w:rPr>
          <w:rFonts w:asciiTheme="minorHAnsi" w:hAnsiTheme="minorHAnsi" w:cstheme="minorHAnsi"/>
          <w:b/>
          <w:szCs w:val="26"/>
        </w:rPr>
        <w:t>5</w:t>
      </w:r>
      <w:r w:rsidRPr="00C27AC7">
        <w:rPr>
          <w:rFonts w:asciiTheme="minorHAnsi" w:hAnsiTheme="minorHAnsi" w:cstheme="minorHAnsi"/>
          <w:b/>
          <w:szCs w:val="26"/>
        </w:rPr>
        <w:t xml:space="preserve"> - Durée d’exécution du marché </w:t>
      </w:r>
      <w:r w:rsidR="00FE48C9" w:rsidRPr="00C27AC7">
        <w:rPr>
          <w:rFonts w:asciiTheme="minorHAnsi" w:hAnsiTheme="minorHAnsi" w:cstheme="minorHAnsi"/>
          <w:b/>
          <w:szCs w:val="26"/>
        </w:rPr>
        <w:t>public</w:t>
      </w:r>
    </w:p>
    <w:p w:rsidR="009B1CD0" w:rsidRPr="00C27AC7" w:rsidRDefault="009B1CD0" w:rsidP="009B45B9">
      <w:pPr>
        <w:tabs>
          <w:tab w:val="left" w:pos="576"/>
          <w:tab w:val="left" w:pos="851"/>
        </w:tabs>
        <w:jc w:val="both"/>
        <w:rPr>
          <w:rFonts w:asciiTheme="minorHAnsi" w:hAnsiTheme="minorHAnsi" w:cstheme="minorHAnsi"/>
          <w:szCs w:val="26"/>
        </w:rPr>
      </w:pPr>
    </w:p>
    <w:p w:rsidR="003C131C" w:rsidRPr="00E106FE" w:rsidRDefault="003C131C" w:rsidP="00C14092">
      <w:pPr>
        <w:tabs>
          <w:tab w:val="left" w:pos="576"/>
          <w:tab w:val="left" w:pos="851"/>
        </w:tabs>
        <w:jc w:val="both"/>
        <w:rPr>
          <w:rFonts w:asciiTheme="minorHAnsi" w:hAnsiTheme="minorHAnsi" w:cstheme="minorHAnsi"/>
          <w:b/>
          <w:szCs w:val="26"/>
        </w:rPr>
      </w:pPr>
      <w:r w:rsidRPr="002F3DE3">
        <w:rPr>
          <w:rFonts w:asciiTheme="minorHAnsi" w:hAnsiTheme="minorHAnsi" w:cstheme="minorHAnsi"/>
          <w:szCs w:val="26"/>
        </w:rPr>
        <w:t xml:space="preserve">La durée d’exécution du marché public </w:t>
      </w:r>
      <w:r w:rsidR="00653420" w:rsidRPr="002F3DE3">
        <w:rPr>
          <w:rFonts w:asciiTheme="minorHAnsi" w:hAnsiTheme="minorHAnsi" w:cstheme="minorHAnsi"/>
          <w:szCs w:val="26"/>
        </w:rPr>
        <w:t xml:space="preserve">ainsi que </w:t>
      </w:r>
      <w:r w:rsidRPr="002F3DE3">
        <w:rPr>
          <w:rFonts w:asciiTheme="minorHAnsi" w:hAnsiTheme="minorHAnsi" w:cstheme="minorHAnsi"/>
          <w:szCs w:val="26"/>
        </w:rPr>
        <w:t xml:space="preserve">la date de début d’exécution </w:t>
      </w:r>
      <w:r w:rsidR="00653420" w:rsidRPr="002F3DE3">
        <w:rPr>
          <w:rFonts w:asciiTheme="minorHAnsi" w:hAnsiTheme="minorHAnsi" w:cstheme="minorHAnsi"/>
          <w:szCs w:val="26"/>
        </w:rPr>
        <w:t>sont celles indiquées à l’article</w:t>
      </w:r>
      <w:r w:rsidRPr="002F3DE3">
        <w:rPr>
          <w:rFonts w:asciiTheme="minorHAnsi" w:hAnsiTheme="minorHAnsi" w:cstheme="minorHAnsi"/>
          <w:szCs w:val="26"/>
        </w:rPr>
        <w:t xml:space="preserve"> 2.3.3 du CC</w:t>
      </w:r>
      <w:r w:rsidR="002F3DE3" w:rsidRPr="002F3DE3">
        <w:rPr>
          <w:rFonts w:asciiTheme="minorHAnsi" w:hAnsiTheme="minorHAnsi" w:cstheme="minorHAnsi"/>
          <w:szCs w:val="26"/>
        </w:rPr>
        <w:t>A</w:t>
      </w:r>
      <w:r w:rsidRPr="002F3DE3">
        <w:rPr>
          <w:rFonts w:asciiTheme="minorHAnsi" w:hAnsiTheme="minorHAnsi" w:cstheme="minorHAnsi"/>
          <w:szCs w:val="26"/>
        </w:rPr>
        <w:t xml:space="preserve">P </w:t>
      </w:r>
      <w:r w:rsidR="00AB1438" w:rsidRPr="002F3DE3">
        <w:rPr>
          <w:rFonts w:asciiTheme="minorHAnsi" w:hAnsiTheme="minorHAnsi" w:cstheme="minorHAnsi"/>
          <w:szCs w:val="26"/>
        </w:rPr>
        <w:t>n°</w:t>
      </w:r>
      <w:r w:rsidR="002F3DE3" w:rsidRPr="002F3DE3">
        <w:rPr>
          <w:rFonts w:asciiTheme="minorHAnsi" w:hAnsiTheme="minorHAnsi" w:cstheme="minorHAnsi"/>
          <w:szCs w:val="26"/>
        </w:rPr>
        <w:t>2025-14</w:t>
      </w:r>
      <w:r w:rsidRPr="002F3DE3">
        <w:rPr>
          <w:rFonts w:asciiTheme="minorHAnsi" w:hAnsiTheme="minorHAnsi" w:cstheme="minorHAnsi"/>
          <w:szCs w:val="26"/>
        </w:rPr>
        <w:t>.</w:t>
      </w:r>
    </w:p>
    <w:p w:rsidR="009C4DCF" w:rsidRPr="00C27AC7" w:rsidRDefault="009C4DCF" w:rsidP="009C4DCF">
      <w:pPr>
        <w:tabs>
          <w:tab w:val="left" w:pos="426"/>
          <w:tab w:val="left" w:pos="851"/>
        </w:tabs>
        <w:spacing w:before="120"/>
        <w:jc w:val="both"/>
        <w:rPr>
          <w:rFonts w:asciiTheme="minorHAnsi" w:hAnsiTheme="minorHAnsi" w:cstheme="minorHAnsi"/>
          <w:b/>
          <w:szCs w:val="26"/>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rsidRPr="00C27AC7">
        <w:tc>
          <w:tcPr>
            <w:tcW w:w="10419" w:type="dxa"/>
            <w:shd w:val="clear" w:color="auto" w:fill="66CCFF"/>
          </w:tcPr>
          <w:p w:rsidR="009B1CD0" w:rsidRPr="00C27AC7" w:rsidRDefault="009B1CD0" w:rsidP="00B96984">
            <w:pPr>
              <w:keepNext/>
              <w:tabs>
                <w:tab w:val="left" w:pos="-142"/>
                <w:tab w:val="left" w:pos="851"/>
                <w:tab w:val="left" w:pos="4111"/>
              </w:tabs>
              <w:jc w:val="both"/>
              <w:rPr>
                <w:rFonts w:asciiTheme="minorHAnsi" w:hAnsiTheme="minorHAnsi" w:cstheme="minorHAnsi"/>
                <w:szCs w:val="26"/>
              </w:rPr>
            </w:pPr>
            <w:r w:rsidRPr="00C27AC7">
              <w:rPr>
                <w:rFonts w:asciiTheme="minorHAnsi" w:hAnsiTheme="minorHAnsi" w:cstheme="minorHAnsi"/>
                <w:b/>
                <w:bCs/>
                <w:szCs w:val="26"/>
              </w:rPr>
              <w:t xml:space="preserve">C - Signature </w:t>
            </w:r>
            <w:r w:rsidR="00660727" w:rsidRPr="00C27AC7">
              <w:rPr>
                <w:rFonts w:asciiTheme="minorHAnsi" w:hAnsiTheme="minorHAnsi" w:cstheme="minorHAnsi"/>
                <w:b/>
                <w:bCs/>
                <w:szCs w:val="26"/>
              </w:rPr>
              <w:t xml:space="preserve">du marché </w:t>
            </w:r>
            <w:r w:rsidR="00FE48C9" w:rsidRPr="00C27AC7">
              <w:rPr>
                <w:rFonts w:asciiTheme="minorHAnsi" w:hAnsiTheme="minorHAnsi" w:cstheme="minorHAnsi"/>
                <w:b/>
                <w:bCs/>
                <w:szCs w:val="26"/>
              </w:rPr>
              <w:t>public</w:t>
            </w:r>
            <w:r w:rsidRPr="00C27AC7">
              <w:rPr>
                <w:rFonts w:asciiTheme="minorHAnsi" w:hAnsiTheme="minorHAnsi" w:cstheme="minorHAnsi"/>
                <w:b/>
                <w:bCs/>
                <w:szCs w:val="26"/>
              </w:rPr>
              <w:t xml:space="preserve"> par le </w:t>
            </w:r>
            <w:r w:rsidR="00036500" w:rsidRPr="00C27AC7">
              <w:rPr>
                <w:rFonts w:asciiTheme="minorHAnsi" w:hAnsiTheme="minorHAnsi" w:cstheme="minorHAnsi"/>
                <w:b/>
                <w:bCs/>
                <w:szCs w:val="26"/>
              </w:rPr>
              <w:t>titulaire individuel ou</w:t>
            </w:r>
            <w:r w:rsidR="00354C04" w:rsidRPr="00C27AC7">
              <w:rPr>
                <w:rFonts w:asciiTheme="minorHAnsi" w:hAnsiTheme="minorHAnsi" w:cstheme="minorHAnsi"/>
                <w:b/>
                <w:bCs/>
                <w:szCs w:val="26"/>
              </w:rPr>
              <w:t>, en cas groupement, le mandataire dûment habilité ou</w:t>
            </w:r>
            <w:r w:rsidR="00036500" w:rsidRPr="00C27AC7">
              <w:rPr>
                <w:rFonts w:asciiTheme="minorHAnsi" w:hAnsiTheme="minorHAnsi" w:cstheme="minorHAnsi"/>
                <w:b/>
                <w:bCs/>
                <w:szCs w:val="26"/>
              </w:rPr>
              <w:t xml:space="preserve"> chaque membre du groupement</w:t>
            </w:r>
          </w:p>
        </w:tc>
      </w:tr>
    </w:tbl>
    <w:p w:rsidR="009B1CD0" w:rsidRPr="00C27AC7" w:rsidRDefault="009B1CD0" w:rsidP="00B96984">
      <w:pPr>
        <w:keepNext/>
        <w:tabs>
          <w:tab w:val="left" w:pos="851"/>
        </w:tabs>
        <w:jc w:val="both"/>
        <w:rPr>
          <w:rFonts w:asciiTheme="minorHAnsi" w:hAnsiTheme="minorHAnsi" w:cstheme="minorHAnsi"/>
          <w:szCs w:val="26"/>
        </w:rPr>
      </w:pPr>
    </w:p>
    <w:p w:rsidR="005824AE" w:rsidRPr="00C27AC7" w:rsidRDefault="005824AE" w:rsidP="00B96984">
      <w:pPr>
        <w:pStyle w:val="Default"/>
        <w:keepNext/>
        <w:jc w:val="both"/>
        <w:rPr>
          <w:rFonts w:asciiTheme="minorHAnsi" w:hAnsiTheme="minorHAnsi" w:cstheme="minorHAnsi"/>
          <w:sz w:val="26"/>
          <w:szCs w:val="26"/>
        </w:rPr>
      </w:pPr>
      <w:r w:rsidRPr="00C27AC7">
        <w:rPr>
          <w:rFonts w:asciiTheme="minorHAnsi" w:hAnsiTheme="minorHAnsi" w:cstheme="minorHAnsi"/>
          <w:b/>
          <w:sz w:val="26"/>
          <w:szCs w:val="26"/>
        </w:rPr>
        <w:t>Attention</w:t>
      </w:r>
      <w:r w:rsidRPr="00C27AC7">
        <w:rPr>
          <w:rFonts w:asciiTheme="minorHAnsi" w:hAnsiTheme="minorHAnsi" w:cstheme="minorHAnsi"/>
          <w:sz w:val="26"/>
          <w:szCs w:val="26"/>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C27AC7">
        <w:rPr>
          <w:rFonts w:asciiTheme="minorHAnsi" w:hAnsiTheme="minorHAnsi" w:cstheme="minorHAnsi"/>
          <w:sz w:val="26"/>
          <w:szCs w:val="26"/>
          <w:u w:val="single"/>
        </w:rPr>
        <w:t>et</w:t>
      </w:r>
      <w:r w:rsidRPr="00C27AC7">
        <w:rPr>
          <w:rFonts w:asciiTheme="minorHAnsi" w:hAnsiTheme="minorHAnsi" w:cstheme="minorHAnsi"/>
          <w:sz w:val="26"/>
          <w:szCs w:val="26"/>
        </w:rPr>
        <w:t xml:space="preserve"> le sous-traitant concerné, il convient de signer ce DC4.</w:t>
      </w:r>
    </w:p>
    <w:p w:rsidR="005824AE" w:rsidRPr="00C27AC7" w:rsidRDefault="005824AE" w:rsidP="006C4338">
      <w:pPr>
        <w:tabs>
          <w:tab w:val="left" w:pos="851"/>
        </w:tabs>
        <w:jc w:val="both"/>
        <w:rPr>
          <w:rFonts w:asciiTheme="minorHAnsi" w:hAnsiTheme="minorHAnsi" w:cstheme="minorHAnsi"/>
          <w:szCs w:val="26"/>
        </w:rPr>
      </w:pPr>
    </w:p>
    <w:p w:rsidR="00332B12" w:rsidRPr="00C27AC7" w:rsidRDefault="00332B12" w:rsidP="002239FC">
      <w:pPr>
        <w:pStyle w:val="fcase1ertab"/>
        <w:keepNext/>
        <w:tabs>
          <w:tab w:val="left" w:pos="851"/>
        </w:tabs>
        <w:ind w:left="0" w:firstLine="0"/>
        <w:rPr>
          <w:rFonts w:asciiTheme="minorHAnsi" w:hAnsiTheme="minorHAnsi" w:cstheme="minorHAnsi"/>
          <w:i/>
          <w:szCs w:val="26"/>
        </w:rPr>
      </w:pPr>
      <w:r w:rsidRPr="00C27AC7">
        <w:rPr>
          <w:rFonts w:asciiTheme="minorHAnsi" w:hAnsiTheme="minorHAnsi" w:cstheme="minorHAnsi"/>
          <w:b/>
          <w:szCs w:val="26"/>
        </w:rPr>
        <w:t xml:space="preserve">C1 – Signature du marché </w:t>
      </w:r>
      <w:r w:rsidR="00FE48C9" w:rsidRPr="00C27AC7">
        <w:rPr>
          <w:rFonts w:asciiTheme="minorHAnsi" w:hAnsiTheme="minorHAnsi" w:cstheme="minorHAnsi"/>
          <w:b/>
          <w:szCs w:val="26"/>
        </w:rPr>
        <w:t>public</w:t>
      </w:r>
      <w:r w:rsidRPr="00C27AC7">
        <w:rPr>
          <w:rFonts w:asciiTheme="minorHAnsi" w:hAnsiTheme="minorHAnsi" w:cstheme="minorHAnsi"/>
          <w:b/>
          <w:szCs w:val="26"/>
        </w:rPr>
        <w:t xml:space="preserve"> par le titulaire individuel :</w:t>
      </w:r>
    </w:p>
    <w:p w:rsidR="00332B12" w:rsidRPr="00C27AC7" w:rsidRDefault="00332B12" w:rsidP="002239FC">
      <w:pPr>
        <w:pStyle w:val="fcase1ertab"/>
        <w:keepNext/>
        <w:tabs>
          <w:tab w:val="left" w:pos="851"/>
        </w:tabs>
        <w:ind w:left="0" w:firstLine="0"/>
        <w:rPr>
          <w:rFonts w:asciiTheme="minorHAnsi" w:hAnsiTheme="minorHAnsi" w:cstheme="minorHAnsi"/>
          <w:b/>
          <w:szCs w:val="26"/>
        </w:rPr>
      </w:pPr>
    </w:p>
    <w:tbl>
      <w:tblPr>
        <w:tblW w:w="10394" w:type="dxa"/>
        <w:tblInd w:w="-40" w:type="dxa"/>
        <w:tblLayout w:type="fixed"/>
        <w:tblLook w:val="0000" w:firstRow="0" w:lastRow="0" w:firstColumn="0" w:lastColumn="0" w:noHBand="0" w:noVBand="0"/>
      </w:tblPr>
      <w:tblGrid>
        <w:gridCol w:w="4644"/>
        <w:gridCol w:w="2621"/>
        <w:gridCol w:w="3129"/>
      </w:tblGrid>
      <w:tr w:rsidR="00332B12" w:rsidRPr="00C27AC7" w:rsidTr="00C5526F">
        <w:tc>
          <w:tcPr>
            <w:tcW w:w="4644" w:type="dxa"/>
            <w:tcBorders>
              <w:top w:val="single" w:sz="4" w:space="0" w:color="000000"/>
              <w:left w:val="single" w:sz="4" w:space="0" w:color="000000"/>
              <w:bottom w:val="single" w:sz="4" w:space="0" w:color="000000"/>
            </w:tcBorders>
            <w:shd w:val="clear" w:color="auto" w:fill="auto"/>
            <w:vAlign w:val="center"/>
          </w:tcPr>
          <w:p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Nom, prénom et qualité</w:t>
            </w:r>
          </w:p>
          <w:p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du signataire (*)</w:t>
            </w:r>
          </w:p>
        </w:tc>
        <w:tc>
          <w:tcPr>
            <w:tcW w:w="2621" w:type="dxa"/>
            <w:tcBorders>
              <w:top w:val="single" w:sz="4" w:space="0" w:color="000000"/>
              <w:left w:val="single" w:sz="4" w:space="0" w:color="000000"/>
              <w:bottom w:val="single" w:sz="4" w:space="0" w:color="000000"/>
            </w:tcBorders>
            <w:shd w:val="clear" w:color="auto" w:fill="auto"/>
            <w:vAlign w:val="center"/>
          </w:tcPr>
          <w:p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Lieu et date de signature</w:t>
            </w:r>
          </w:p>
        </w:tc>
        <w:tc>
          <w:tcPr>
            <w:tcW w:w="31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Signature</w:t>
            </w:r>
          </w:p>
        </w:tc>
      </w:tr>
      <w:tr w:rsidR="00332B12" w:rsidRPr="00C27AC7" w:rsidTr="00C5526F">
        <w:trPr>
          <w:trHeight w:val="1021"/>
        </w:trPr>
        <w:tc>
          <w:tcPr>
            <w:tcW w:w="4644" w:type="dxa"/>
            <w:tcBorders>
              <w:top w:val="single" w:sz="4" w:space="0" w:color="000000"/>
              <w:left w:val="single" w:sz="4" w:space="0" w:color="000000"/>
              <w:bottom w:val="single" w:sz="4" w:space="0" w:color="auto"/>
            </w:tcBorders>
            <w:shd w:val="clear" w:color="auto" w:fill="auto"/>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c>
          <w:tcPr>
            <w:tcW w:w="2621" w:type="dxa"/>
            <w:tcBorders>
              <w:top w:val="single" w:sz="4" w:space="0" w:color="000000"/>
              <w:left w:val="single" w:sz="4" w:space="0" w:color="000000"/>
              <w:bottom w:val="single" w:sz="4" w:space="0" w:color="auto"/>
            </w:tcBorders>
            <w:shd w:val="clear" w:color="auto" w:fill="auto"/>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c>
          <w:tcPr>
            <w:tcW w:w="3129" w:type="dxa"/>
            <w:tcBorders>
              <w:top w:val="single" w:sz="4" w:space="0" w:color="000000"/>
              <w:left w:val="single" w:sz="4" w:space="0" w:color="000000"/>
              <w:bottom w:val="single" w:sz="4" w:space="0" w:color="auto"/>
              <w:right w:val="single" w:sz="4" w:space="0" w:color="000000"/>
            </w:tcBorders>
            <w:shd w:val="clear" w:color="auto" w:fill="auto"/>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r>
    </w:tbl>
    <w:p w:rsidR="002904AF" w:rsidRPr="00C27AC7" w:rsidRDefault="002904AF" w:rsidP="002904AF">
      <w:pPr>
        <w:tabs>
          <w:tab w:val="left" w:pos="851"/>
        </w:tabs>
        <w:jc w:val="both"/>
        <w:rPr>
          <w:rFonts w:asciiTheme="minorHAnsi" w:hAnsiTheme="minorHAnsi" w:cstheme="minorHAnsi"/>
          <w:szCs w:val="26"/>
        </w:rPr>
      </w:pPr>
      <w:r w:rsidRPr="00C27AC7">
        <w:rPr>
          <w:rFonts w:asciiTheme="minorHAnsi" w:hAnsiTheme="minorHAnsi" w:cstheme="minorHAnsi"/>
          <w:szCs w:val="26"/>
        </w:rPr>
        <w:t>(*) Le signataire doit avoir le pouvoir d’engager la personne qu’il représente.</w:t>
      </w:r>
    </w:p>
    <w:p w:rsidR="00584633" w:rsidRDefault="00584633" w:rsidP="00332B12">
      <w:pPr>
        <w:pStyle w:val="fcase1ertab"/>
        <w:tabs>
          <w:tab w:val="left" w:pos="851"/>
        </w:tabs>
        <w:ind w:left="0" w:firstLine="0"/>
        <w:rPr>
          <w:rFonts w:asciiTheme="minorHAnsi" w:hAnsiTheme="minorHAnsi" w:cstheme="minorHAnsi"/>
          <w:b/>
          <w:szCs w:val="26"/>
        </w:rPr>
      </w:pPr>
    </w:p>
    <w:p w:rsidR="002F3DE3" w:rsidRDefault="002F3DE3" w:rsidP="00332B12">
      <w:pPr>
        <w:pStyle w:val="fcase1ertab"/>
        <w:tabs>
          <w:tab w:val="left" w:pos="851"/>
        </w:tabs>
        <w:ind w:left="0" w:firstLine="0"/>
        <w:rPr>
          <w:rFonts w:asciiTheme="minorHAnsi" w:hAnsiTheme="minorHAnsi" w:cstheme="minorHAnsi"/>
          <w:b/>
          <w:szCs w:val="26"/>
        </w:rPr>
      </w:pPr>
    </w:p>
    <w:p w:rsidR="00332B12" w:rsidRPr="00C27AC7" w:rsidRDefault="00332B12" w:rsidP="00332B12">
      <w:pPr>
        <w:pStyle w:val="fcase1ertab"/>
        <w:tabs>
          <w:tab w:val="left" w:pos="851"/>
        </w:tabs>
        <w:ind w:left="0" w:firstLine="0"/>
        <w:rPr>
          <w:rFonts w:asciiTheme="minorHAnsi" w:hAnsiTheme="minorHAnsi" w:cstheme="minorHAnsi"/>
          <w:i/>
          <w:szCs w:val="26"/>
        </w:rPr>
      </w:pPr>
      <w:r w:rsidRPr="00C27AC7">
        <w:rPr>
          <w:rFonts w:asciiTheme="minorHAnsi" w:hAnsiTheme="minorHAnsi" w:cstheme="minorHAnsi"/>
          <w:b/>
          <w:szCs w:val="26"/>
        </w:rPr>
        <w:t xml:space="preserve">C2 – Signature du marché </w:t>
      </w:r>
      <w:r w:rsidR="00FE48C9" w:rsidRPr="00C27AC7">
        <w:rPr>
          <w:rFonts w:asciiTheme="minorHAnsi" w:hAnsiTheme="minorHAnsi" w:cstheme="minorHAnsi"/>
          <w:b/>
          <w:szCs w:val="26"/>
        </w:rPr>
        <w:t>public</w:t>
      </w:r>
      <w:r w:rsidRPr="00C27AC7">
        <w:rPr>
          <w:rFonts w:asciiTheme="minorHAnsi" w:hAnsiTheme="minorHAnsi" w:cstheme="minorHAnsi"/>
          <w:b/>
          <w:szCs w:val="26"/>
        </w:rPr>
        <w:t xml:space="preserve"> en cas de groupement :</w:t>
      </w:r>
    </w:p>
    <w:p w:rsidR="00332B12" w:rsidRPr="00C27AC7" w:rsidRDefault="00332B12" w:rsidP="006C4338">
      <w:pPr>
        <w:tabs>
          <w:tab w:val="left" w:pos="851"/>
        </w:tabs>
        <w:jc w:val="both"/>
        <w:rPr>
          <w:rFonts w:asciiTheme="minorHAnsi" w:hAnsiTheme="minorHAnsi" w:cstheme="minorHAnsi"/>
          <w:szCs w:val="26"/>
        </w:rPr>
      </w:pPr>
    </w:p>
    <w:p w:rsidR="009B1CD0" w:rsidRPr="00C27AC7" w:rsidRDefault="002904AF" w:rsidP="00C630AD">
      <w:pPr>
        <w:tabs>
          <w:tab w:val="left" w:pos="851"/>
        </w:tabs>
        <w:jc w:val="both"/>
        <w:rPr>
          <w:rFonts w:asciiTheme="minorHAnsi" w:hAnsiTheme="minorHAnsi" w:cstheme="minorHAnsi"/>
          <w:szCs w:val="26"/>
        </w:rPr>
      </w:pPr>
      <w:r w:rsidRPr="00C27AC7">
        <w:rPr>
          <w:rFonts w:asciiTheme="minorHAnsi" w:hAnsiTheme="minorHAnsi" w:cstheme="minorHAnsi"/>
          <w:szCs w:val="26"/>
        </w:rPr>
        <w:t>L</w:t>
      </w:r>
      <w:r w:rsidR="00036500" w:rsidRPr="00C27AC7">
        <w:rPr>
          <w:rFonts w:asciiTheme="minorHAnsi" w:hAnsiTheme="minorHAnsi" w:cstheme="minorHAnsi"/>
          <w:szCs w:val="26"/>
        </w:rPr>
        <w:t xml:space="preserve">es membres </w:t>
      </w:r>
      <w:r w:rsidRPr="00C27AC7">
        <w:rPr>
          <w:rFonts w:asciiTheme="minorHAnsi" w:hAnsiTheme="minorHAnsi" w:cstheme="minorHAnsi"/>
          <w:szCs w:val="26"/>
        </w:rPr>
        <w:t xml:space="preserve">du groupement d’opérateurs économiques </w:t>
      </w:r>
      <w:r w:rsidR="00036500" w:rsidRPr="00C27AC7">
        <w:rPr>
          <w:rFonts w:asciiTheme="minorHAnsi" w:hAnsiTheme="minorHAnsi" w:cstheme="minorHAnsi"/>
          <w:szCs w:val="26"/>
        </w:rPr>
        <w:t xml:space="preserve">désignent le mandataire suivant </w:t>
      </w:r>
      <w:r w:rsidR="00036500" w:rsidRPr="00C27AC7">
        <w:rPr>
          <w:rFonts w:asciiTheme="minorHAnsi" w:hAnsiTheme="minorHAnsi" w:cstheme="minorHAnsi"/>
          <w:i/>
          <w:szCs w:val="26"/>
        </w:rPr>
        <w:t>(</w:t>
      </w:r>
      <w:hyperlink r:id="rId13" w:history="1">
        <w:r w:rsidR="00036500" w:rsidRPr="00C27AC7">
          <w:rPr>
            <w:rStyle w:val="Lienhypertexte"/>
            <w:rFonts w:asciiTheme="minorHAnsi" w:hAnsiTheme="minorHAnsi" w:cstheme="minorHAnsi"/>
            <w:i/>
            <w:szCs w:val="26"/>
          </w:rPr>
          <w:t>article</w:t>
        </w:r>
        <w:r w:rsidR="009D661E" w:rsidRPr="00C27AC7">
          <w:rPr>
            <w:rStyle w:val="Lienhypertexte"/>
            <w:rFonts w:asciiTheme="minorHAnsi" w:hAnsiTheme="minorHAnsi" w:cstheme="minorHAnsi"/>
            <w:i/>
            <w:szCs w:val="26"/>
          </w:rPr>
          <w:t> R. 2142-23</w:t>
        </w:r>
      </w:hyperlink>
      <w:r w:rsidR="00036500" w:rsidRPr="00C27AC7">
        <w:rPr>
          <w:rFonts w:asciiTheme="minorHAnsi" w:hAnsiTheme="minorHAnsi" w:cstheme="minorHAnsi"/>
          <w:i/>
          <w:szCs w:val="26"/>
        </w:rPr>
        <w:t xml:space="preserve"> </w:t>
      </w:r>
      <w:r w:rsidR="00D90A00" w:rsidRPr="00C27AC7">
        <w:rPr>
          <w:rFonts w:asciiTheme="minorHAnsi" w:hAnsiTheme="minorHAnsi" w:cstheme="minorHAnsi"/>
          <w:i/>
          <w:szCs w:val="26"/>
        </w:rPr>
        <w:t xml:space="preserve">ou </w:t>
      </w:r>
      <w:hyperlink r:id="rId14" w:history="1">
        <w:r w:rsidR="009D661E" w:rsidRPr="00C27AC7">
          <w:rPr>
            <w:rStyle w:val="Lienhypertexte"/>
            <w:rFonts w:asciiTheme="minorHAnsi" w:hAnsiTheme="minorHAnsi" w:cstheme="minorHAnsi"/>
            <w:i/>
            <w:szCs w:val="26"/>
          </w:rPr>
          <w:t>article R. 2342-12</w:t>
        </w:r>
      </w:hyperlink>
      <w:r w:rsidR="009D661E" w:rsidRPr="00C27AC7">
        <w:rPr>
          <w:rFonts w:asciiTheme="minorHAnsi" w:hAnsiTheme="minorHAnsi" w:cstheme="minorHAnsi"/>
          <w:i/>
          <w:szCs w:val="26"/>
        </w:rPr>
        <w:t xml:space="preserve"> du code de la commande publique</w:t>
      </w:r>
      <w:r w:rsidR="00036500" w:rsidRPr="00C27AC7">
        <w:rPr>
          <w:rFonts w:asciiTheme="minorHAnsi" w:hAnsiTheme="minorHAnsi" w:cstheme="minorHAnsi"/>
          <w:i/>
          <w:szCs w:val="26"/>
        </w:rPr>
        <w:t>) </w:t>
      </w:r>
      <w:r w:rsidR="00036500" w:rsidRPr="00C27AC7">
        <w:rPr>
          <w:rFonts w:asciiTheme="minorHAnsi" w:hAnsiTheme="minorHAnsi" w:cstheme="minorHAnsi"/>
          <w:szCs w:val="26"/>
        </w:rPr>
        <w:t>:</w:t>
      </w:r>
    </w:p>
    <w:p w:rsidR="00036500" w:rsidRPr="00C27AC7" w:rsidRDefault="00036500" w:rsidP="005846FB">
      <w:pPr>
        <w:tabs>
          <w:tab w:val="left" w:pos="851"/>
        </w:tabs>
        <w:rPr>
          <w:rFonts w:asciiTheme="minorHAnsi" w:hAnsiTheme="minorHAnsi" w:cstheme="minorHAnsi"/>
          <w:i/>
          <w:szCs w:val="26"/>
        </w:rPr>
      </w:pPr>
      <w:r w:rsidRPr="00C27AC7">
        <w:rPr>
          <w:rFonts w:asciiTheme="minorHAnsi" w:hAnsiTheme="minorHAnsi" w:cstheme="minorHAnsi"/>
          <w:i/>
          <w:szCs w:val="26"/>
        </w:rPr>
        <w:t>[Indiquer le nom commercial et la dénomination sociale du mandataire</w:t>
      </w:r>
      <w:r w:rsidR="000E7324" w:rsidRPr="00C27AC7">
        <w:rPr>
          <w:rFonts w:asciiTheme="minorHAnsi" w:hAnsiTheme="minorHAnsi" w:cstheme="minorHAnsi"/>
          <w:i/>
          <w:szCs w:val="26"/>
        </w:rPr>
        <w:t>.</w:t>
      </w:r>
      <w:r w:rsidRPr="00C27AC7">
        <w:rPr>
          <w:rFonts w:asciiTheme="minorHAnsi" w:hAnsiTheme="minorHAnsi" w:cstheme="minorHAnsi"/>
          <w:i/>
          <w:szCs w:val="26"/>
        </w:rPr>
        <w:t>]</w:t>
      </w:r>
    </w:p>
    <w:p w:rsidR="009C4DCF" w:rsidRPr="00C27AC7" w:rsidRDefault="00555F13" w:rsidP="009C4DCF">
      <w:pPr>
        <w:tabs>
          <w:tab w:val="left" w:pos="851"/>
        </w:tabs>
        <w:jc w:val="both"/>
        <w:rPr>
          <w:rFonts w:asciiTheme="minorHAnsi" w:hAnsiTheme="minorHAnsi" w:cstheme="minorHAnsi"/>
          <w:szCs w:val="26"/>
        </w:rPr>
      </w:pPr>
      <w:sdt>
        <w:sdtPr>
          <w:rPr>
            <w:rFonts w:asciiTheme="minorHAnsi" w:hAnsiTheme="minorHAnsi" w:cstheme="minorHAnsi"/>
            <w:szCs w:val="26"/>
          </w:rPr>
          <w:id w:val="-1555533565"/>
          <w:placeholder>
            <w:docPart w:val="87272C1092AE4AD78597344F687011D0"/>
          </w:placeholder>
          <w:showingPlcHdr/>
          <w:text/>
        </w:sdtPr>
        <w:sdtEndPr/>
        <w:sdtContent>
          <w:r w:rsidR="009C4DCF" w:rsidRPr="00C27AC7">
            <w:rPr>
              <w:rFonts w:asciiTheme="minorHAnsi" w:hAnsiTheme="minorHAnsi" w:cstheme="minorHAnsi"/>
              <w:szCs w:val="26"/>
            </w:rPr>
            <w:t>…………</w:t>
          </w:r>
        </w:sdtContent>
      </w:sdt>
    </w:p>
    <w:p w:rsidR="00036500" w:rsidRPr="00C27AC7" w:rsidRDefault="00036500" w:rsidP="005846FB">
      <w:pPr>
        <w:tabs>
          <w:tab w:val="left" w:pos="851"/>
        </w:tabs>
        <w:rPr>
          <w:rFonts w:asciiTheme="minorHAnsi" w:hAnsiTheme="minorHAnsi" w:cstheme="minorHAnsi"/>
          <w:szCs w:val="26"/>
        </w:rPr>
      </w:pPr>
    </w:p>
    <w:p w:rsidR="00036500" w:rsidRPr="00C27AC7" w:rsidRDefault="004A7169" w:rsidP="00710FD6">
      <w:pPr>
        <w:pStyle w:val="fcase1ertab"/>
        <w:tabs>
          <w:tab w:val="left" w:pos="851"/>
        </w:tabs>
        <w:ind w:left="0" w:firstLine="0"/>
        <w:rPr>
          <w:rFonts w:asciiTheme="minorHAnsi" w:hAnsiTheme="minorHAnsi" w:cstheme="minorHAnsi"/>
          <w:szCs w:val="26"/>
        </w:rPr>
      </w:pPr>
      <w:r w:rsidRPr="00C27AC7">
        <w:rPr>
          <w:rFonts w:asciiTheme="minorHAnsi" w:hAnsiTheme="minorHAnsi" w:cstheme="minorHAnsi"/>
          <w:szCs w:val="26"/>
        </w:rPr>
        <w:t xml:space="preserve">En cas de groupement conjoint, </w:t>
      </w:r>
      <w:r w:rsidR="00036500" w:rsidRPr="00C27AC7">
        <w:rPr>
          <w:rFonts w:asciiTheme="minorHAnsi" w:hAnsiTheme="minorHAnsi" w:cstheme="minorHAnsi"/>
          <w:szCs w:val="26"/>
        </w:rPr>
        <w:t xml:space="preserve">le mandataire </w:t>
      </w:r>
      <w:r w:rsidRPr="00C27AC7">
        <w:rPr>
          <w:rFonts w:asciiTheme="minorHAnsi" w:hAnsiTheme="minorHAnsi" w:cstheme="minorHAnsi"/>
          <w:szCs w:val="26"/>
        </w:rPr>
        <w:t xml:space="preserve">du groupement </w:t>
      </w:r>
      <w:r w:rsidR="00036500" w:rsidRPr="00C27AC7">
        <w:rPr>
          <w:rFonts w:asciiTheme="minorHAnsi" w:hAnsiTheme="minorHAnsi" w:cstheme="minorHAnsi"/>
          <w:szCs w:val="26"/>
        </w:rPr>
        <w:t>est :</w:t>
      </w:r>
    </w:p>
    <w:p w:rsidR="00354C04" w:rsidRPr="00C27AC7" w:rsidRDefault="00555F13" w:rsidP="0083205E">
      <w:pPr>
        <w:pStyle w:val="fcase1ertab"/>
        <w:tabs>
          <w:tab w:val="clear" w:pos="426"/>
          <w:tab w:val="left" w:pos="851"/>
        </w:tabs>
        <w:spacing w:before="120"/>
        <w:ind w:left="0" w:firstLine="851"/>
        <w:rPr>
          <w:rFonts w:asciiTheme="minorHAnsi" w:hAnsiTheme="minorHAnsi" w:cstheme="minorHAnsi"/>
          <w:szCs w:val="26"/>
        </w:rPr>
      </w:pPr>
      <w:sdt>
        <w:sdtPr>
          <w:rPr>
            <w:rFonts w:asciiTheme="minorHAnsi" w:hAnsiTheme="minorHAnsi" w:cstheme="minorHAnsi"/>
            <w:szCs w:val="26"/>
          </w:rPr>
          <w:id w:val="-1316868546"/>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354C04" w:rsidRPr="00C27AC7">
        <w:rPr>
          <w:rFonts w:asciiTheme="minorHAnsi" w:hAnsiTheme="minorHAnsi" w:cstheme="minorHAnsi"/>
          <w:i/>
          <w:iCs/>
          <w:szCs w:val="26"/>
        </w:rPr>
        <w:t xml:space="preserve"> </w:t>
      </w:r>
      <w:r w:rsidR="00354C04" w:rsidRPr="00C27AC7">
        <w:rPr>
          <w:rFonts w:asciiTheme="minorHAnsi" w:hAnsiTheme="minorHAnsi" w:cstheme="minorHAnsi"/>
          <w:szCs w:val="26"/>
        </w:rPr>
        <w:t>conjoint</w:t>
      </w:r>
      <w:r w:rsidR="00354C04" w:rsidRPr="00C27AC7">
        <w:rPr>
          <w:rFonts w:asciiTheme="minorHAnsi" w:hAnsiTheme="minorHAnsi" w:cstheme="minorHAnsi"/>
          <w:szCs w:val="26"/>
        </w:rPr>
        <w:tab/>
      </w:r>
      <w:r w:rsidR="00354C04" w:rsidRPr="00C27AC7">
        <w:rPr>
          <w:rFonts w:asciiTheme="minorHAnsi" w:hAnsiTheme="minorHAnsi" w:cstheme="minorHAnsi"/>
          <w:szCs w:val="26"/>
        </w:rPr>
        <w:tab/>
      </w:r>
      <w:r w:rsidR="004B1148" w:rsidRPr="00C27AC7">
        <w:rPr>
          <w:rFonts w:asciiTheme="minorHAnsi" w:hAnsiTheme="minorHAnsi" w:cstheme="minorHAnsi"/>
          <w:szCs w:val="26"/>
        </w:rPr>
        <w:t>ou</w:t>
      </w:r>
      <w:r w:rsidR="00354C04" w:rsidRPr="00C27AC7">
        <w:rPr>
          <w:rFonts w:asciiTheme="minorHAnsi" w:hAnsiTheme="minorHAnsi" w:cstheme="minorHAnsi"/>
          <w:szCs w:val="26"/>
        </w:rPr>
        <w:tab/>
      </w:r>
      <w:r w:rsidR="00354C04" w:rsidRPr="00C27AC7">
        <w:rPr>
          <w:rFonts w:asciiTheme="minorHAnsi" w:hAnsiTheme="minorHAnsi" w:cstheme="minorHAnsi"/>
          <w:szCs w:val="26"/>
        </w:rPr>
        <w:tab/>
      </w:r>
      <w:sdt>
        <w:sdtPr>
          <w:rPr>
            <w:rFonts w:asciiTheme="minorHAnsi" w:hAnsiTheme="minorHAnsi" w:cstheme="minorHAnsi"/>
            <w:szCs w:val="26"/>
          </w:rPr>
          <w:id w:val="52740373"/>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EC7CF9" w:rsidRPr="00C27AC7">
        <w:rPr>
          <w:rFonts w:asciiTheme="minorHAnsi" w:hAnsiTheme="minorHAnsi" w:cstheme="minorHAnsi"/>
          <w:szCs w:val="26"/>
        </w:rPr>
        <w:t xml:space="preserve"> </w:t>
      </w:r>
      <w:r w:rsidR="00354C04" w:rsidRPr="00C27AC7">
        <w:rPr>
          <w:rFonts w:asciiTheme="minorHAnsi" w:hAnsiTheme="minorHAnsi" w:cstheme="minorHAnsi"/>
          <w:szCs w:val="26"/>
        </w:rPr>
        <w:t>solidaire</w:t>
      </w:r>
    </w:p>
    <w:p w:rsidR="009B1CD0" w:rsidRPr="00C27AC7" w:rsidRDefault="009B1CD0" w:rsidP="0083205E">
      <w:pPr>
        <w:tabs>
          <w:tab w:val="left" w:pos="851"/>
        </w:tabs>
        <w:rPr>
          <w:rFonts w:asciiTheme="minorHAnsi" w:hAnsiTheme="minorHAnsi" w:cstheme="minorHAnsi"/>
          <w:szCs w:val="26"/>
        </w:rPr>
      </w:pPr>
    </w:p>
    <w:p w:rsidR="002904AF" w:rsidRPr="00C27AC7" w:rsidRDefault="00555F13" w:rsidP="001C733C">
      <w:pPr>
        <w:pStyle w:val="fcasegauche"/>
        <w:tabs>
          <w:tab w:val="left" w:pos="426"/>
          <w:tab w:val="left" w:pos="851"/>
        </w:tabs>
        <w:spacing w:after="0"/>
        <w:ind w:left="0" w:firstLine="0"/>
        <w:jc w:val="left"/>
        <w:rPr>
          <w:rFonts w:asciiTheme="minorHAnsi" w:hAnsiTheme="minorHAnsi" w:cstheme="minorHAnsi"/>
          <w:szCs w:val="26"/>
        </w:rPr>
      </w:pPr>
      <w:sdt>
        <w:sdtPr>
          <w:rPr>
            <w:rFonts w:asciiTheme="minorHAnsi" w:hAnsiTheme="minorHAnsi" w:cstheme="minorHAnsi"/>
            <w:szCs w:val="26"/>
          </w:rPr>
          <w:id w:val="1120886841"/>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EC7CF9" w:rsidRPr="00C27AC7">
        <w:rPr>
          <w:rFonts w:asciiTheme="minorHAnsi" w:hAnsiTheme="minorHAnsi" w:cstheme="minorHAnsi"/>
          <w:szCs w:val="26"/>
        </w:rPr>
        <w:t xml:space="preserve"> </w:t>
      </w:r>
      <w:r w:rsidR="001C733C" w:rsidRPr="00C27AC7">
        <w:rPr>
          <w:rFonts w:asciiTheme="minorHAnsi" w:hAnsiTheme="minorHAnsi" w:cstheme="minorHAnsi"/>
          <w:szCs w:val="26"/>
        </w:rPr>
        <w:t>Les membres du groupement</w:t>
      </w:r>
      <w:r w:rsidR="0021527A" w:rsidRPr="00C27AC7">
        <w:rPr>
          <w:rFonts w:asciiTheme="minorHAnsi" w:hAnsiTheme="minorHAnsi" w:cstheme="minorHAnsi"/>
          <w:szCs w:val="26"/>
        </w:rPr>
        <w:t xml:space="preserve"> ont donné mandat</w:t>
      </w:r>
      <w:r w:rsidR="007F68A6" w:rsidRPr="00C27AC7">
        <w:rPr>
          <w:rFonts w:asciiTheme="minorHAnsi" w:hAnsiTheme="minorHAnsi" w:cstheme="minorHAnsi"/>
          <w:szCs w:val="26"/>
        </w:rPr>
        <w:t xml:space="preserve"> au mandataire, qui signe le présent acte d’engagement</w:t>
      </w:r>
      <w:r w:rsidR="002904AF" w:rsidRPr="00C27AC7">
        <w:rPr>
          <w:rFonts w:asciiTheme="minorHAnsi" w:hAnsiTheme="minorHAnsi" w:cstheme="minorHAnsi"/>
          <w:szCs w:val="26"/>
        </w:rPr>
        <w:t> :</w:t>
      </w:r>
    </w:p>
    <w:p w:rsidR="001C733C" w:rsidRPr="00C27AC7" w:rsidRDefault="001C733C" w:rsidP="001C733C">
      <w:pPr>
        <w:pStyle w:val="fcasegauche"/>
        <w:tabs>
          <w:tab w:val="left" w:pos="426"/>
          <w:tab w:val="left" w:pos="851"/>
        </w:tabs>
        <w:spacing w:after="0"/>
        <w:ind w:left="0" w:firstLine="0"/>
        <w:jc w:val="left"/>
        <w:rPr>
          <w:rFonts w:asciiTheme="minorHAnsi" w:hAnsiTheme="minorHAnsi" w:cstheme="minorHAnsi"/>
          <w:szCs w:val="26"/>
        </w:rPr>
      </w:pPr>
    </w:p>
    <w:p w:rsidR="002904AF" w:rsidRPr="00C27AC7" w:rsidRDefault="001C733C" w:rsidP="00C6194D">
      <w:pPr>
        <w:tabs>
          <w:tab w:val="left" w:pos="851"/>
        </w:tabs>
        <w:ind w:left="1695" w:hanging="1695"/>
        <w:jc w:val="both"/>
        <w:rPr>
          <w:rFonts w:asciiTheme="minorHAnsi" w:hAnsiTheme="minorHAnsi" w:cstheme="minorHAnsi"/>
          <w:szCs w:val="26"/>
        </w:rPr>
      </w:pPr>
      <w:r w:rsidRPr="00C27AC7">
        <w:rPr>
          <w:rFonts w:asciiTheme="minorHAnsi" w:hAnsiTheme="minorHAnsi" w:cstheme="minorHAnsi"/>
          <w:szCs w:val="26"/>
        </w:rPr>
        <w:tab/>
      </w:r>
      <w:sdt>
        <w:sdtPr>
          <w:rPr>
            <w:rFonts w:asciiTheme="minorHAnsi" w:hAnsiTheme="minorHAnsi" w:cstheme="minorHAnsi"/>
            <w:szCs w:val="26"/>
          </w:rPr>
          <w:id w:val="-1168942971"/>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Pr="00C27AC7">
        <w:rPr>
          <w:rFonts w:asciiTheme="minorHAnsi" w:hAnsiTheme="minorHAnsi" w:cstheme="minorHAnsi"/>
          <w:szCs w:val="26"/>
        </w:rPr>
        <w:tab/>
      </w:r>
      <w:proofErr w:type="gramStart"/>
      <w:r w:rsidR="002904AF" w:rsidRPr="00C27AC7">
        <w:rPr>
          <w:rFonts w:asciiTheme="minorHAnsi" w:hAnsiTheme="minorHAnsi" w:cstheme="minorHAnsi"/>
          <w:szCs w:val="26"/>
        </w:rPr>
        <w:t>pour</w:t>
      </w:r>
      <w:proofErr w:type="gramEnd"/>
      <w:r w:rsidR="002904AF" w:rsidRPr="00C27AC7">
        <w:rPr>
          <w:rFonts w:asciiTheme="minorHAnsi" w:hAnsiTheme="minorHAnsi" w:cstheme="minorHAnsi"/>
          <w:szCs w:val="26"/>
        </w:rPr>
        <w:t xml:space="preserve"> signer le présent acte d’engagement en leur nom et pour leur compte</w:t>
      </w:r>
      <w:r w:rsidR="007F68A6" w:rsidRPr="00C27AC7">
        <w:rPr>
          <w:rFonts w:asciiTheme="minorHAnsi" w:hAnsiTheme="minorHAnsi" w:cstheme="minorHAnsi"/>
          <w:szCs w:val="26"/>
        </w:rPr>
        <w:t xml:space="preserve">, </w:t>
      </w:r>
      <w:r w:rsidR="0021527A" w:rsidRPr="00C27AC7">
        <w:rPr>
          <w:rFonts w:asciiTheme="minorHAnsi" w:hAnsiTheme="minorHAnsi" w:cstheme="minorHAnsi"/>
          <w:szCs w:val="26"/>
        </w:rPr>
        <w:t xml:space="preserve">pour les représenter vis-à-vis de l’acheteur </w:t>
      </w:r>
      <w:r w:rsidR="007F68A6" w:rsidRPr="00C27AC7">
        <w:rPr>
          <w:rFonts w:asciiTheme="minorHAnsi" w:hAnsiTheme="minorHAnsi" w:cstheme="minorHAnsi"/>
          <w:szCs w:val="26"/>
        </w:rPr>
        <w:t>et pour coordonner l’ensemble des prestations</w:t>
      </w:r>
      <w:r w:rsidR="00983FF3" w:rsidRPr="00C27AC7">
        <w:rPr>
          <w:rFonts w:asciiTheme="minorHAnsi" w:hAnsiTheme="minorHAnsi" w:cstheme="minorHAnsi"/>
          <w:szCs w:val="26"/>
        </w:rPr>
        <w:t> ;</w:t>
      </w:r>
    </w:p>
    <w:p w:rsidR="002904AF" w:rsidRPr="00C27AC7" w:rsidRDefault="002B056D" w:rsidP="00C6194D">
      <w:pPr>
        <w:tabs>
          <w:tab w:val="left" w:pos="851"/>
        </w:tabs>
        <w:ind w:left="1701"/>
        <w:jc w:val="both"/>
        <w:rPr>
          <w:rFonts w:asciiTheme="minorHAnsi" w:hAnsiTheme="minorHAnsi" w:cstheme="minorHAnsi"/>
          <w:szCs w:val="26"/>
        </w:rPr>
      </w:pPr>
      <w:r w:rsidRPr="00C27AC7">
        <w:rPr>
          <w:rFonts w:asciiTheme="minorHAnsi" w:hAnsiTheme="minorHAnsi" w:cstheme="minorHAnsi"/>
          <w:i/>
          <w:szCs w:val="26"/>
        </w:rPr>
        <w:lastRenderedPageBreak/>
        <w:t>[</w:t>
      </w:r>
      <w:r w:rsidR="00B63C60" w:rsidRPr="00C27AC7">
        <w:rPr>
          <w:rFonts w:asciiTheme="minorHAnsi" w:hAnsiTheme="minorHAnsi" w:cstheme="minorHAnsi"/>
          <w:i/>
          <w:szCs w:val="26"/>
        </w:rPr>
        <w:t>Joindre</w:t>
      </w:r>
      <w:r w:rsidR="002904AF" w:rsidRPr="00C27AC7">
        <w:rPr>
          <w:rFonts w:asciiTheme="minorHAnsi" w:hAnsiTheme="minorHAnsi" w:cstheme="minorHAnsi"/>
          <w:i/>
          <w:szCs w:val="26"/>
        </w:rPr>
        <w:t xml:space="preserve"> les pouvoirs en annexe du présent document</w:t>
      </w:r>
      <w:r w:rsidR="009D661E" w:rsidRPr="00C27AC7">
        <w:rPr>
          <w:rFonts w:asciiTheme="minorHAnsi" w:hAnsiTheme="minorHAnsi" w:cstheme="minorHAnsi"/>
          <w:i/>
          <w:szCs w:val="26"/>
        </w:rPr>
        <w:t xml:space="preserve"> en cas de marché public autre que de défense ou de sécurité</w:t>
      </w:r>
      <w:r w:rsidR="002904AF" w:rsidRPr="00C27AC7">
        <w:rPr>
          <w:rFonts w:asciiTheme="minorHAnsi" w:hAnsiTheme="minorHAnsi" w:cstheme="minorHAnsi"/>
          <w:i/>
          <w:szCs w:val="26"/>
        </w:rPr>
        <w:t>.</w:t>
      </w:r>
      <w:r w:rsidR="009D661E" w:rsidRPr="00C27AC7">
        <w:rPr>
          <w:rFonts w:asciiTheme="minorHAnsi" w:hAnsiTheme="minorHAnsi" w:cstheme="minorHAnsi"/>
          <w:i/>
          <w:szCs w:val="26"/>
        </w:rPr>
        <w:t xml:space="preserve"> Dans le cas contraire, ces documents ont déjà été fournis</w:t>
      </w:r>
      <w:r w:rsidRPr="00C27AC7">
        <w:rPr>
          <w:rFonts w:asciiTheme="minorHAnsi" w:hAnsiTheme="minorHAnsi" w:cstheme="minorHAnsi"/>
          <w:i/>
          <w:szCs w:val="26"/>
        </w:rPr>
        <w:t>]</w:t>
      </w:r>
      <w:r w:rsidR="00B63C60" w:rsidRPr="00C27AC7">
        <w:rPr>
          <w:rFonts w:asciiTheme="minorHAnsi" w:hAnsiTheme="minorHAnsi" w:cstheme="minorHAnsi"/>
          <w:i/>
          <w:szCs w:val="26"/>
        </w:rPr>
        <w:t>.</w:t>
      </w:r>
    </w:p>
    <w:p w:rsidR="002904AF" w:rsidRPr="00C27AC7" w:rsidRDefault="002904AF" w:rsidP="00C6194D">
      <w:pPr>
        <w:tabs>
          <w:tab w:val="left" w:pos="851"/>
        </w:tabs>
        <w:jc w:val="both"/>
        <w:rPr>
          <w:rFonts w:asciiTheme="minorHAnsi" w:hAnsiTheme="minorHAnsi" w:cstheme="minorHAnsi"/>
          <w:szCs w:val="26"/>
        </w:rPr>
      </w:pPr>
    </w:p>
    <w:p w:rsidR="002904AF" w:rsidRPr="00C27AC7" w:rsidRDefault="00555F13" w:rsidP="00C6194D">
      <w:pPr>
        <w:tabs>
          <w:tab w:val="left" w:pos="851"/>
        </w:tabs>
        <w:ind w:left="1701" w:hanging="850"/>
        <w:jc w:val="both"/>
        <w:rPr>
          <w:rFonts w:asciiTheme="minorHAnsi" w:hAnsiTheme="minorHAnsi" w:cstheme="minorHAnsi"/>
          <w:iCs/>
          <w:szCs w:val="26"/>
        </w:rPr>
      </w:pPr>
      <w:sdt>
        <w:sdtPr>
          <w:rPr>
            <w:rFonts w:asciiTheme="minorHAnsi" w:hAnsiTheme="minorHAnsi" w:cstheme="minorHAnsi"/>
            <w:szCs w:val="26"/>
          </w:rPr>
          <w:id w:val="1006177277"/>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2904AF" w:rsidRPr="00C27AC7">
        <w:rPr>
          <w:rFonts w:asciiTheme="minorHAnsi" w:hAnsiTheme="minorHAnsi" w:cstheme="minorHAnsi"/>
          <w:szCs w:val="26"/>
        </w:rPr>
        <w:tab/>
      </w:r>
      <w:proofErr w:type="gramStart"/>
      <w:r w:rsidR="002904AF" w:rsidRPr="00C27AC7">
        <w:rPr>
          <w:rFonts w:asciiTheme="minorHAnsi" w:hAnsiTheme="minorHAnsi" w:cstheme="minorHAnsi"/>
          <w:szCs w:val="26"/>
        </w:rPr>
        <w:t>pour</w:t>
      </w:r>
      <w:proofErr w:type="gramEnd"/>
      <w:r w:rsidR="002904AF" w:rsidRPr="00C27AC7">
        <w:rPr>
          <w:rFonts w:asciiTheme="minorHAnsi" w:hAnsiTheme="minorHAnsi" w:cstheme="minorHAnsi"/>
          <w:szCs w:val="26"/>
        </w:rPr>
        <w:t xml:space="preserve"> signer, en leur nom et pour leur compte, les modifications ultérieures du mar</w:t>
      </w:r>
      <w:r w:rsidR="0021527A" w:rsidRPr="00C27AC7">
        <w:rPr>
          <w:rFonts w:asciiTheme="minorHAnsi" w:hAnsiTheme="minorHAnsi" w:cstheme="minorHAnsi"/>
          <w:szCs w:val="26"/>
        </w:rPr>
        <w:t>ché public</w:t>
      </w:r>
      <w:r w:rsidR="002904AF" w:rsidRPr="00C27AC7">
        <w:rPr>
          <w:rFonts w:asciiTheme="minorHAnsi" w:hAnsiTheme="minorHAnsi" w:cstheme="minorHAnsi"/>
          <w:szCs w:val="26"/>
        </w:rPr>
        <w:t> ;</w:t>
      </w:r>
    </w:p>
    <w:p w:rsidR="00BE6078" w:rsidRPr="00C27AC7" w:rsidRDefault="002B056D" w:rsidP="00C6194D">
      <w:pPr>
        <w:tabs>
          <w:tab w:val="left" w:pos="851"/>
        </w:tabs>
        <w:ind w:left="1701"/>
        <w:jc w:val="both"/>
        <w:rPr>
          <w:rFonts w:asciiTheme="minorHAnsi" w:hAnsiTheme="minorHAnsi" w:cstheme="minorHAnsi"/>
          <w:szCs w:val="26"/>
        </w:rPr>
      </w:pPr>
      <w:r w:rsidRPr="00C27AC7">
        <w:rPr>
          <w:rFonts w:asciiTheme="minorHAnsi" w:hAnsiTheme="minorHAnsi" w:cstheme="minorHAnsi"/>
          <w:i/>
          <w:szCs w:val="26"/>
        </w:rPr>
        <w:t>[</w:t>
      </w:r>
      <w:r w:rsidR="00B63C60" w:rsidRPr="00C27AC7">
        <w:rPr>
          <w:rFonts w:asciiTheme="minorHAnsi" w:hAnsiTheme="minorHAnsi" w:cstheme="minorHAnsi"/>
          <w:i/>
          <w:szCs w:val="26"/>
        </w:rPr>
        <w:t>Joindre</w:t>
      </w:r>
      <w:r w:rsidR="009D661E" w:rsidRPr="00C27AC7">
        <w:rPr>
          <w:rFonts w:asciiTheme="minorHAnsi" w:hAnsiTheme="minorHAnsi" w:cstheme="minorHAnsi"/>
          <w:i/>
          <w:szCs w:val="26"/>
        </w:rPr>
        <w:t xml:space="preserve"> les pouvoirs en annexe du présent document en cas de marché public autre que de défense ou de sécurité. Dans le cas contraire, ces documents ont déjà été fournis</w:t>
      </w:r>
      <w:r w:rsidRPr="00C27AC7">
        <w:rPr>
          <w:rFonts w:asciiTheme="minorHAnsi" w:hAnsiTheme="minorHAnsi" w:cstheme="minorHAnsi"/>
          <w:i/>
          <w:szCs w:val="26"/>
        </w:rPr>
        <w:t>]</w:t>
      </w:r>
      <w:r w:rsidR="00B63C60" w:rsidRPr="00C27AC7">
        <w:rPr>
          <w:rFonts w:asciiTheme="minorHAnsi" w:hAnsiTheme="minorHAnsi" w:cstheme="minorHAnsi"/>
          <w:i/>
          <w:szCs w:val="26"/>
        </w:rPr>
        <w:t>.</w:t>
      </w:r>
    </w:p>
    <w:p w:rsidR="002904AF" w:rsidRPr="00C27AC7" w:rsidRDefault="002904AF" w:rsidP="00C6194D">
      <w:pPr>
        <w:tabs>
          <w:tab w:val="left" w:pos="851"/>
        </w:tabs>
        <w:jc w:val="both"/>
        <w:rPr>
          <w:rFonts w:asciiTheme="minorHAnsi" w:hAnsiTheme="minorHAnsi" w:cstheme="minorHAnsi"/>
          <w:iCs/>
          <w:szCs w:val="26"/>
        </w:rPr>
      </w:pPr>
    </w:p>
    <w:p w:rsidR="009D661E" w:rsidRPr="00C27AC7" w:rsidRDefault="002904AF" w:rsidP="00C6194D">
      <w:pPr>
        <w:tabs>
          <w:tab w:val="left" w:pos="851"/>
        </w:tabs>
        <w:ind w:left="1700" w:hanging="1416"/>
        <w:jc w:val="both"/>
        <w:rPr>
          <w:rFonts w:asciiTheme="minorHAnsi" w:hAnsiTheme="minorHAnsi" w:cstheme="minorHAnsi"/>
          <w:szCs w:val="26"/>
        </w:rPr>
      </w:pPr>
      <w:r w:rsidRPr="00C27AC7">
        <w:rPr>
          <w:rFonts w:asciiTheme="minorHAnsi" w:hAnsiTheme="minorHAnsi" w:cstheme="minorHAnsi"/>
          <w:szCs w:val="26"/>
        </w:rPr>
        <w:tab/>
      </w:r>
      <w:sdt>
        <w:sdtPr>
          <w:rPr>
            <w:rFonts w:asciiTheme="minorHAnsi" w:hAnsiTheme="minorHAnsi" w:cstheme="minorHAnsi"/>
            <w:szCs w:val="26"/>
          </w:rPr>
          <w:id w:val="762572242"/>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Pr="00C27AC7">
        <w:rPr>
          <w:rFonts w:asciiTheme="minorHAnsi" w:hAnsiTheme="minorHAnsi" w:cstheme="minorHAnsi"/>
          <w:szCs w:val="26"/>
        </w:rPr>
        <w:tab/>
      </w:r>
      <w:proofErr w:type="gramStart"/>
      <w:r w:rsidRPr="00C27AC7">
        <w:rPr>
          <w:rFonts w:asciiTheme="minorHAnsi" w:hAnsiTheme="minorHAnsi" w:cstheme="minorHAnsi"/>
          <w:szCs w:val="26"/>
        </w:rPr>
        <w:t>ont</w:t>
      </w:r>
      <w:proofErr w:type="gramEnd"/>
      <w:r w:rsidRPr="00C27AC7">
        <w:rPr>
          <w:rFonts w:asciiTheme="minorHAnsi" w:hAnsiTheme="minorHAnsi" w:cstheme="minorHAnsi"/>
          <w:szCs w:val="26"/>
        </w:rPr>
        <w:t xml:space="preserve"> donné mandat au mandataire dans les conditions définies par les pouvoirs joints en annexe</w:t>
      </w:r>
      <w:r w:rsidR="009D661E" w:rsidRPr="00C27AC7">
        <w:rPr>
          <w:rFonts w:asciiTheme="minorHAnsi" w:hAnsiTheme="minorHAnsi" w:cstheme="minorHAnsi"/>
          <w:szCs w:val="26"/>
        </w:rPr>
        <w:t>.</w:t>
      </w:r>
    </w:p>
    <w:p w:rsidR="002904AF" w:rsidRPr="00C27AC7" w:rsidRDefault="002B056D" w:rsidP="00C6194D">
      <w:pPr>
        <w:tabs>
          <w:tab w:val="left" w:pos="851"/>
        </w:tabs>
        <w:ind w:left="1701"/>
        <w:jc w:val="both"/>
        <w:rPr>
          <w:rFonts w:asciiTheme="minorHAnsi" w:hAnsiTheme="minorHAnsi" w:cstheme="minorHAnsi"/>
          <w:i/>
          <w:szCs w:val="26"/>
        </w:rPr>
      </w:pPr>
      <w:r w:rsidRPr="00C27AC7">
        <w:rPr>
          <w:rFonts w:asciiTheme="minorHAnsi" w:hAnsiTheme="minorHAnsi" w:cstheme="minorHAnsi"/>
          <w:i/>
          <w:szCs w:val="26"/>
        </w:rPr>
        <w:t>[</w:t>
      </w:r>
      <w:r w:rsidR="00B63C60" w:rsidRPr="00C27AC7">
        <w:rPr>
          <w:rFonts w:asciiTheme="minorHAnsi" w:hAnsiTheme="minorHAnsi" w:cstheme="minorHAnsi"/>
          <w:i/>
          <w:szCs w:val="26"/>
        </w:rPr>
        <w:t>Hors</w:t>
      </w:r>
      <w:r w:rsidR="009D661E" w:rsidRPr="00C27AC7">
        <w:rPr>
          <w:rFonts w:asciiTheme="minorHAnsi" w:hAnsiTheme="minorHAnsi" w:cstheme="minorHAnsi"/>
          <w:i/>
          <w:szCs w:val="26"/>
        </w:rPr>
        <w:t xml:space="preserve"> cas des marchés de défense ou de sécurité dans lequel ces documents ont déjà été fournis</w:t>
      </w:r>
      <w:r w:rsidRPr="00C27AC7">
        <w:rPr>
          <w:rFonts w:asciiTheme="minorHAnsi" w:hAnsiTheme="minorHAnsi" w:cstheme="minorHAnsi"/>
          <w:i/>
          <w:szCs w:val="26"/>
        </w:rPr>
        <w:t>]</w:t>
      </w:r>
      <w:r w:rsidR="002904AF" w:rsidRPr="00C27AC7">
        <w:rPr>
          <w:rFonts w:asciiTheme="minorHAnsi" w:hAnsiTheme="minorHAnsi" w:cstheme="minorHAnsi"/>
          <w:i/>
          <w:szCs w:val="26"/>
        </w:rPr>
        <w:t>.</w:t>
      </w:r>
    </w:p>
    <w:p w:rsidR="002904AF" w:rsidRPr="00C27AC7" w:rsidRDefault="002904AF" w:rsidP="002904AF">
      <w:pPr>
        <w:tabs>
          <w:tab w:val="left" w:pos="851"/>
        </w:tabs>
        <w:ind w:left="1134" w:hanging="850"/>
        <w:rPr>
          <w:rFonts w:asciiTheme="minorHAnsi" w:hAnsiTheme="minorHAnsi" w:cstheme="minorHAnsi"/>
          <w:i/>
          <w:szCs w:val="26"/>
        </w:rPr>
      </w:pPr>
    </w:p>
    <w:p w:rsidR="00036500" w:rsidRPr="00C27AC7" w:rsidRDefault="00555F13" w:rsidP="006C4338">
      <w:pPr>
        <w:tabs>
          <w:tab w:val="left" w:pos="851"/>
        </w:tabs>
        <w:rPr>
          <w:rFonts w:asciiTheme="minorHAnsi" w:hAnsiTheme="minorHAnsi" w:cstheme="minorHAnsi"/>
          <w:i/>
          <w:szCs w:val="26"/>
        </w:rPr>
      </w:pPr>
      <w:sdt>
        <w:sdtPr>
          <w:rPr>
            <w:rFonts w:asciiTheme="minorHAnsi" w:hAnsiTheme="minorHAnsi" w:cstheme="minorHAnsi"/>
            <w:szCs w:val="26"/>
          </w:rPr>
          <w:id w:val="95992886"/>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21527A" w:rsidRPr="00C27AC7">
        <w:rPr>
          <w:rFonts w:asciiTheme="minorHAnsi" w:hAnsiTheme="minorHAnsi" w:cstheme="minorHAnsi"/>
          <w:szCs w:val="26"/>
        </w:rPr>
        <w:t xml:space="preserve"> L</w:t>
      </w:r>
      <w:r w:rsidR="00036500" w:rsidRPr="00C27AC7">
        <w:rPr>
          <w:rFonts w:asciiTheme="minorHAnsi" w:hAnsiTheme="minorHAnsi" w:cstheme="minorHAnsi"/>
          <w:szCs w:val="26"/>
        </w:rPr>
        <w:t>es membres du groupement</w:t>
      </w:r>
      <w:r w:rsidR="00332B12" w:rsidRPr="00C27AC7">
        <w:rPr>
          <w:rFonts w:asciiTheme="minorHAnsi" w:hAnsiTheme="minorHAnsi" w:cstheme="minorHAnsi"/>
          <w:szCs w:val="26"/>
        </w:rPr>
        <w:t>, qui signent le présent acte d’engagement</w:t>
      </w:r>
      <w:r w:rsidR="00036500" w:rsidRPr="00C27AC7">
        <w:rPr>
          <w:rFonts w:asciiTheme="minorHAnsi" w:hAnsiTheme="minorHAnsi" w:cstheme="minorHAnsi"/>
          <w:szCs w:val="26"/>
        </w:rPr>
        <w:t> :</w:t>
      </w:r>
    </w:p>
    <w:p w:rsidR="00036500" w:rsidRPr="00C27AC7" w:rsidRDefault="00036500" w:rsidP="005846FB">
      <w:pPr>
        <w:tabs>
          <w:tab w:val="left" w:pos="851"/>
        </w:tabs>
        <w:rPr>
          <w:rFonts w:asciiTheme="minorHAnsi" w:hAnsiTheme="minorHAnsi" w:cstheme="minorHAnsi"/>
          <w:szCs w:val="26"/>
        </w:rPr>
      </w:pPr>
    </w:p>
    <w:p w:rsidR="00AE7831" w:rsidRPr="00C27AC7" w:rsidRDefault="00555F13" w:rsidP="009B45B9">
      <w:pPr>
        <w:tabs>
          <w:tab w:val="left" w:pos="851"/>
        </w:tabs>
        <w:ind w:left="1701" w:hanging="850"/>
        <w:jc w:val="both"/>
        <w:rPr>
          <w:rFonts w:asciiTheme="minorHAnsi" w:hAnsiTheme="minorHAnsi" w:cstheme="minorHAnsi"/>
          <w:szCs w:val="26"/>
        </w:rPr>
      </w:pPr>
      <w:sdt>
        <w:sdtPr>
          <w:rPr>
            <w:rFonts w:asciiTheme="minorHAnsi" w:hAnsiTheme="minorHAnsi" w:cstheme="minorHAnsi"/>
            <w:szCs w:val="26"/>
          </w:rPr>
          <w:id w:val="735674314"/>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AE7831" w:rsidRPr="00C27AC7">
        <w:rPr>
          <w:rFonts w:asciiTheme="minorHAnsi" w:hAnsiTheme="minorHAnsi" w:cstheme="minorHAnsi"/>
          <w:szCs w:val="26"/>
        </w:rPr>
        <w:tab/>
      </w:r>
      <w:proofErr w:type="gramStart"/>
      <w:r w:rsidR="00AE7831" w:rsidRPr="00C27AC7">
        <w:rPr>
          <w:rFonts w:asciiTheme="minorHAnsi" w:hAnsiTheme="minorHAnsi" w:cstheme="minorHAnsi"/>
          <w:szCs w:val="26"/>
        </w:rPr>
        <w:t>donnent</w:t>
      </w:r>
      <w:proofErr w:type="gramEnd"/>
      <w:r w:rsidR="00AE7831" w:rsidRPr="00C27AC7">
        <w:rPr>
          <w:rFonts w:asciiTheme="minorHAnsi" w:hAnsiTheme="minorHAnsi" w:cstheme="minorHAnsi"/>
          <w:szCs w:val="26"/>
        </w:rPr>
        <w:t xml:space="preserve"> mandat au mandataire, qui l’accepte, pour les représenter vis-à-vis de l’acheteur et pour coordonner l’ensemble des prestations ;</w:t>
      </w:r>
    </w:p>
    <w:p w:rsidR="00AE7831" w:rsidRPr="00C27AC7" w:rsidRDefault="00AE7831" w:rsidP="009B45B9">
      <w:pPr>
        <w:tabs>
          <w:tab w:val="left" w:pos="851"/>
        </w:tabs>
        <w:ind w:left="1701" w:hanging="850"/>
        <w:jc w:val="both"/>
        <w:rPr>
          <w:rFonts w:asciiTheme="minorHAnsi" w:hAnsiTheme="minorHAnsi" w:cstheme="minorHAnsi"/>
          <w:szCs w:val="26"/>
        </w:rPr>
      </w:pPr>
    </w:p>
    <w:p w:rsidR="00036500" w:rsidRPr="00C27AC7" w:rsidRDefault="00555F13" w:rsidP="009B45B9">
      <w:pPr>
        <w:tabs>
          <w:tab w:val="left" w:pos="851"/>
        </w:tabs>
        <w:ind w:left="1701" w:hanging="850"/>
        <w:jc w:val="both"/>
        <w:rPr>
          <w:rFonts w:asciiTheme="minorHAnsi" w:hAnsiTheme="minorHAnsi" w:cstheme="minorHAnsi"/>
          <w:iCs/>
          <w:szCs w:val="26"/>
        </w:rPr>
      </w:pPr>
      <w:sdt>
        <w:sdtPr>
          <w:rPr>
            <w:rFonts w:asciiTheme="minorHAnsi" w:hAnsiTheme="minorHAnsi" w:cstheme="minorHAnsi"/>
            <w:szCs w:val="26"/>
          </w:rPr>
          <w:id w:val="-781106292"/>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036500" w:rsidRPr="00C27AC7">
        <w:rPr>
          <w:rFonts w:asciiTheme="minorHAnsi" w:hAnsiTheme="minorHAnsi" w:cstheme="minorHAnsi"/>
          <w:szCs w:val="26"/>
        </w:rPr>
        <w:tab/>
      </w:r>
      <w:proofErr w:type="gramStart"/>
      <w:r w:rsidR="00036500" w:rsidRPr="00C27AC7">
        <w:rPr>
          <w:rFonts w:asciiTheme="minorHAnsi" w:hAnsiTheme="minorHAnsi" w:cstheme="minorHAnsi"/>
          <w:szCs w:val="26"/>
        </w:rPr>
        <w:t>donnent</w:t>
      </w:r>
      <w:proofErr w:type="gramEnd"/>
      <w:r w:rsidR="00036500" w:rsidRPr="00C27AC7">
        <w:rPr>
          <w:rFonts w:asciiTheme="minorHAnsi" w:hAnsiTheme="minorHAnsi" w:cstheme="minorHAnsi"/>
          <w:szCs w:val="26"/>
        </w:rPr>
        <w:t xml:space="preserve"> mandat au mandataire, qui l’accepte, pour signer, en leur nom et pour leur compte, </w:t>
      </w:r>
      <w:r w:rsidR="004A7169" w:rsidRPr="00C27AC7">
        <w:rPr>
          <w:rFonts w:asciiTheme="minorHAnsi" w:hAnsiTheme="minorHAnsi" w:cstheme="minorHAnsi"/>
          <w:szCs w:val="26"/>
        </w:rPr>
        <w:t>les</w:t>
      </w:r>
      <w:r w:rsidR="00036500" w:rsidRPr="00C27AC7">
        <w:rPr>
          <w:rFonts w:asciiTheme="minorHAnsi" w:hAnsiTheme="minorHAnsi" w:cstheme="minorHAnsi"/>
          <w:szCs w:val="26"/>
        </w:rPr>
        <w:t xml:space="preserve"> modifications ultérieures du marché </w:t>
      </w:r>
      <w:r w:rsidR="00930A5C" w:rsidRPr="00C27AC7">
        <w:rPr>
          <w:rFonts w:asciiTheme="minorHAnsi" w:hAnsiTheme="minorHAnsi" w:cstheme="minorHAnsi"/>
          <w:szCs w:val="26"/>
        </w:rPr>
        <w:t>public</w:t>
      </w:r>
      <w:r w:rsidR="00036500" w:rsidRPr="00C27AC7">
        <w:rPr>
          <w:rFonts w:asciiTheme="minorHAnsi" w:hAnsiTheme="minorHAnsi" w:cstheme="minorHAnsi"/>
          <w:szCs w:val="26"/>
        </w:rPr>
        <w:t> ;</w:t>
      </w:r>
    </w:p>
    <w:p w:rsidR="00036500" w:rsidRPr="00C27AC7" w:rsidRDefault="00036500" w:rsidP="006C4338">
      <w:pPr>
        <w:tabs>
          <w:tab w:val="left" w:pos="851"/>
        </w:tabs>
        <w:rPr>
          <w:rFonts w:asciiTheme="minorHAnsi" w:hAnsiTheme="minorHAnsi" w:cstheme="minorHAnsi"/>
          <w:iCs/>
          <w:szCs w:val="26"/>
        </w:rPr>
      </w:pPr>
    </w:p>
    <w:p w:rsidR="00036500" w:rsidRPr="00C27AC7" w:rsidRDefault="00844DAA" w:rsidP="009B45B9">
      <w:pPr>
        <w:tabs>
          <w:tab w:val="left" w:pos="851"/>
        </w:tabs>
        <w:ind w:left="1134" w:hanging="850"/>
        <w:rPr>
          <w:rFonts w:asciiTheme="minorHAnsi" w:hAnsiTheme="minorHAnsi" w:cstheme="minorHAnsi"/>
          <w:i/>
          <w:szCs w:val="26"/>
        </w:rPr>
      </w:pPr>
      <w:r w:rsidRPr="00C27AC7">
        <w:rPr>
          <w:rFonts w:asciiTheme="minorHAnsi" w:hAnsiTheme="minorHAnsi" w:cstheme="minorHAnsi"/>
          <w:szCs w:val="26"/>
        </w:rPr>
        <w:tab/>
      </w:r>
      <w:sdt>
        <w:sdtPr>
          <w:rPr>
            <w:rFonts w:asciiTheme="minorHAnsi" w:hAnsiTheme="minorHAnsi" w:cstheme="minorHAnsi"/>
            <w:szCs w:val="26"/>
          </w:rPr>
          <w:id w:val="-1299609484"/>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036500" w:rsidRPr="00C27AC7">
        <w:rPr>
          <w:rFonts w:asciiTheme="minorHAnsi" w:hAnsiTheme="minorHAnsi" w:cstheme="minorHAnsi"/>
          <w:i/>
          <w:iCs/>
          <w:szCs w:val="26"/>
        </w:rPr>
        <w:t xml:space="preserve"> </w:t>
      </w:r>
      <w:r w:rsidR="00036500" w:rsidRPr="00C27AC7">
        <w:rPr>
          <w:rFonts w:asciiTheme="minorHAnsi" w:hAnsiTheme="minorHAnsi" w:cstheme="minorHAnsi"/>
          <w:szCs w:val="26"/>
        </w:rPr>
        <w:tab/>
      </w:r>
      <w:r w:rsidR="001240BE">
        <w:rPr>
          <w:rFonts w:asciiTheme="minorHAnsi" w:hAnsiTheme="minorHAnsi" w:cstheme="minorHAnsi"/>
          <w:szCs w:val="26"/>
        </w:rPr>
        <w:tab/>
      </w:r>
      <w:r w:rsidR="001240BE">
        <w:rPr>
          <w:rFonts w:asciiTheme="minorHAnsi" w:hAnsiTheme="minorHAnsi" w:cstheme="minorHAnsi"/>
          <w:szCs w:val="26"/>
        </w:rPr>
        <w:tab/>
      </w:r>
      <w:proofErr w:type="gramStart"/>
      <w:r w:rsidR="00036500" w:rsidRPr="00C27AC7">
        <w:rPr>
          <w:rFonts w:asciiTheme="minorHAnsi" w:hAnsiTheme="minorHAnsi" w:cstheme="minorHAnsi"/>
          <w:szCs w:val="26"/>
        </w:rPr>
        <w:t>donnent</w:t>
      </w:r>
      <w:proofErr w:type="gramEnd"/>
      <w:r w:rsidR="00036500" w:rsidRPr="00C27AC7">
        <w:rPr>
          <w:rFonts w:asciiTheme="minorHAnsi" w:hAnsiTheme="minorHAnsi" w:cstheme="minorHAnsi"/>
          <w:szCs w:val="26"/>
        </w:rPr>
        <w:t xml:space="preserve"> mandat au mandataire dans les conditions définies ci-dessous</w:t>
      </w:r>
      <w:r w:rsidRPr="00C27AC7">
        <w:rPr>
          <w:rFonts w:asciiTheme="minorHAnsi" w:hAnsiTheme="minorHAnsi" w:cstheme="minorHAnsi"/>
          <w:szCs w:val="26"/>
        </w:rPr>
        <w:t> :</w:t>
      </w:r>
    </w:p>
    <w:p w:rsidR="00036500" w:rsidRPr="00C27AC7" w:rsidRDefault="00844DAA" w:rsidP="009B45B9">
      <w:pPr>
        <w:tabs>
          <w:tab w:val="left" w:pos="851"/>
        </w:tabs>
        <w:ind w:left="1134" w:hanging="850"/>
        <w:rPr>
          <w:rFonts w:asciiTheme="minorHAnsi" w:hAnsiTheme="minorHAnsi" w:cstheme="minorHAnsi"/>
          <w:szCs w:val="26"/>
        </w:rPr>
      </w:pPr>
      <w:r w:rsidRPr="00C27AC7">
        <w:rPr>
          <w:rFonts w:asciiTheme="minorHAnsi" w:hAnsiTheme="minorHAnsi" w:cstheme="minorHAnsi"/>
          <w:i/>
          <w:szCs w:val="26"/>
        </w:rPr>
        <w:tab/>
      </w:r>
      <w:r w:rsidRPr="00C27AC7">
        <w:rPr>
          <w:rFonts w:asciiTheme="minorHAnsi" w:hAnsiTheme="minorHAnsi" w:cstheme="minorHAnsi"/>
          <w:i/>
          <w:szCs w:val="26"/>
        </w:rPr>
        <w:tab/>
      </w:r>
      <w:r w:rsidRPr="00C27AC7">
        <w:rPr>
          <w:rFonts w:asciiTheme="minorHAnsi" w:hAnsiTheme="minorHAnsi" w:cstheme="minorHAnsi"/>
          <w:i/>
          <w:szCs w:val="26"/>
        </w:rPr>
        <w:tab/>
      </w:r>
      <w:r w:rsidR="00EC7CF9" w:rsidRPr="00C27AC7">
        <w:rPr>
          <w:rFonts w:asciiTheme="minorHAnsi" w:hAnsiTheme="minorHAnsi" w:cstheme="minorHAnsi"/>
          <w:i/>
          <w:szCs w:val="26"/>
        </w:rPr>
        <w:tab/>
      </w:r>
      <w:r w:rsidR="002B056D" w:rsidRPr="00C27AC7">
        <w:rPr>
          <w:rFonts w:asciiTheme="minorHAnsi" w:hAnsiTheme="minorHAnsi" w:cstheme="minorHAnsi"/>
          <w:i/>
          <w:szCs w:val="26"/>
        </w:rPr>
        <w:t>[</w:t>
      </w:r>
      <w:r w:rsidR="00036500" w:rsidRPr="00C27AC7">
        <w:rPr>
          <w:rFonts w:asciiTheme="minorHAnsi" w:hAnsiTheme="minorHAnsi" w:cstheme="minorHAnsi"/>
          <w:i/>
          <w:szCs w:val="26"/>
        </w:rPr>
        <w:t>Donner des précisions sur l’étendue du mandat.</w:t>
      </w:r>
      <w:r w:rsidR="002B056D" w:rsidRPr="00C27AC7">
        <w:rPr>
          <w:rFonts w:asciiTheme="minorHAnsi" w:hAnsiTheme="minorHAnsi" w:cstheme="minorHAnsi"/>
          <w:i/>
          <w:szCs w:val="26"/>
        </w:rPr>
        <w:t>]</w:t>
      </w:r>
    </w:p>
    <w:p w:rsidR="009B1CD0" w:rsidRPr="00C27AC7" w:rsidRDefault="009B1CD0" w:rsidP="006C4338">
      <w:pPr>
        <w:tabs>
          <w:tab w:val="left" w:pos="851"/>
        </w:tabs>
        <w:rPr>
          <w:rFonts w:asciiTheme="minorHAnsi" w:hAnsiTheme="minorHAnsi" w:cstheme="minorHAnsi"/>
          <w:szCs w:val="26"/>
        </w:rPr>
      </w:pPr>
    </w:p>
    <w:p w:rsidR="00584633" w:rsidRPr="00C27AC7" w:rsidRDefault="00584633" w:rsidP="006C4338">
      <w:pPr>
        <w:tabs>
          <w:tab w:val="left" w:pos="851"/>
        </w:tabs>
        <w:rPr>
          <w:rFonts w:asciiTheme="minorHAnsi" w:hAnsiTheme="minorHAnsi" w:cstheme="minorHAnsi"/>
          <w:szCs w:val="26"/>
        </w:rPr>
      </w:pPr>
    </w:p>
    <w:tbl>
      <w:tblPr>
        <w:tblW w:w="10241" w:type="dxa"/>
        <w:tblInd w:w="-40" w:type="dxa"/>
        <w:tblLayout w:type="fixed"/>
        <w:tblLook w:val="0000" w:firstRow="0" w:lastRow="0" w:firstColumn="0" w:lastColumn="0" w:noHBand="0" w:noVBand="0"/>
      </w:tblPr>
      <w:tblGrid>
        <w:gridCol w:w="4644"/>
        <w:gridCol w:w="2479"/>
        <w:gridCol w:w="3118"/>
      </w:tblGrid>
      <w:tr w:rsidR="00332B12" w:rsidRPr="00C27AC7" w:rsidTr="00C5526F">
        <w:trPr>
          <w:cantSplit/>
        </w:trPr>
        <w:tc>
          <w:tcPr>
            <w:tcW w:w="4644" w:type="dxa"/>
            <w:tcBorders>
              <w:top w:val="single" w:sz="4" w:space="0" w:color="000000"/>
              <w:left w:val="single" w:sz="4" w:space="0" w:color="000000"/>
              <w:bottom w:val="single" w:sz="4" w:space="0" w:color="000000"/>
            </w:tcBorders>
            <w:shd w:val="clear" w:color="auto" w:fill="auto"/>
            <w:vAlign w:val="center"/>
          </w:tcPr>
          <w:p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Nom, prénom et qualité</w:t>
            </w:r>
          </w:p>
          <w:p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du signataire (*)</w:t>
            </w:r>
          </w:p>
        </w:tc>
        <w:tc>
          <w:tcPr>
            <w:tcW w:w="2479" w:type="dxa"/>
            <w:tcBorders>
              <w:top w:val="single" w:sz="4" w:space="0" w:color="000000"/>
              <w:left w:val="single" w:sz="4" w:space="0" w:color="000000"/>
              <w:bottom w:val="single" w:sz="4" w:space="0" w:color="000000"/>
            </w:tcBorders>
            <w:shd w:val="clear" w:color="auto" w:fill="auto"/>
            <w:vAlign w:val="center"/>
          </w:tcPr>
          <w:p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Lieu et date de signature</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Signature</w:t>
            </w:r>
          </w:p>
        </w:tc>
      </w:tr>
      <w:tr w:rsidR="00332B12" w:rsidRPr="00C27AC7" w:rsidTr="00C5526F">
        <w:trPr>
          <w:cantSplit/>
          <w:trHeight w:val="680"/>
        </w:trPr>
        <w:tc>
          <w:tcPr>
            <w:tcW w:w="4644" w:type="dxa"/>
            <w:tcBorders>
              <w:top w:val="single" w:sz="4" w:space="0" w:color="000000"/>
              <w:left w:val="single" w:sz="4" w:space="0" w:color="000000"/>
            </w:tcBorders>
            <w:shd w:val="clear" w:color="auto" w:fill="CCFFFF"/>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c>
          <w:tcPr>
            <w:tcW w:w="2479" w:type="dxa"/>
            <w:tcBorders>
              <w:top w:val="single" w:sz="4" w:space="0" w:color="000000"/>
              <w:left w:val="single" w:sz="4" w:space="0" w:color="000000"/>
            </w:tcBorders>
            <w:shd w:val="clear" w:color="auto" w:fill="CCFFFF"/>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c>
          <w:tcPr>
            <w:tcW w:w="3118" w:type="dxa"/>
            <w:tcBorders>
              <w:top w:val="single" w:sz="4" w:space="0" w:color="000000"/>
              <w:left w:val="single" w:sz="4" w:space="0" w:color="000000"/>
              <w:right w:val="single" w:sz="4" w:space="0" w:color="000000"/>
            </w:tcBorders>
            <w:shd w:val="clear" w:color="auto" w:fill="CCFFFF"/>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r>
      <w:tr w:rsidR="00332B12" w:rsidRPr="00C27AC7" w:rsidTr="00C5526F">
        <w:trPr>
          <w:cantSplit/>
          <w:trHeight w:val="680"/>
        </w:trPr>
        <w:tc>
          <w:tcPr>
            <w:tcW w:w="4644" w:type="dxa"/>
            <w:tcBorders>
              <w:left w:val="single" w:sz="4" w:space="0" w:color="000000"/>
            </w:tcBorders>
            <w:shd w:val="clear" w:color="auto" w:fill="auto"/>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c>
          <w:tcPr>
            <w:tcW w:w="2479" w:type="dxa"/>
            <w:tcBorders>
              <w:left w:val="single" w:sz="4" w:space="0" w:color="000000"/>
            </w:tcBorders>
            <w:shd w:val="clear" w:color="auto" w:fill="auto"/>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c>
          <w:tcPr>
            <w:tcW w:w="3118" w:type="dxa"/>
            <w:tcBorders>
              <w:left w:val="single" w:sz="4" w:space="0" w:color="000000"/>
              <w:right w:val="single" w:sz="4" w:space="0" w:color="000000"/>
            </w:tcBorders>
            <w:shd w:val="clear" w:color="auto" w:fill="auto"/>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r>
      <w:tr w:rsidR="00332B12" w:rsidRPr="00C27AC7" w:rsidTr="00C5526F">
        <w:trPr>
          <w:cantSplit/>
          <w:trHeight w:val="680"/>
        </w:trPr>
        <w:tc>
          <w:tcPr>
            <w:tcW w:w="4644" w:type="dxa"/>
            <w:tcBorders>
              <w:left w:val="single" w:sz="4" w:space="0" w:color="000000"/>
              <w:bottom w:val="single" w:sz="4" w:space="0" w:color="auto"/>
            </w:tcBorders>
            <w:shd w:val="clear" w:color="auto" w:fill="CCFFFF"/>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c>
          <w:tcPr>
            <w:tcW w:w="2479" w:type="dxa"/>
            <w:tcBorders>
              <w:left w:val="single" w:sz="4" w:space="0" w:color="000000"/>
              <w:bottom w:val="single" w:sz="4" w:space="0" w:color="auto"/>
            </w:tcBorders>
            <w:shd w:val="clear" w:color="auto" w:fill="CCFFFF"/>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c>
          <w:tcPr>
            <w:tcW w:w="3118" w:type="dxa"/>
            <w:tcBorders>
              <w:left w:val="single" w:sz="4" w:space="0" w:color="000000"/>
              <w:bottom w:val="single" w:sz="4" w:space="0" w:color="auto"/>
              <w:right w:val="single" w:sz="4" w:space="0" w:color="000000"/>
            </w:tcBorders>
            <w:shd w:val="clear" w:color="auto" w:fill="CCFFFF"/>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r>
    </w:tbl>
    <w:p w:rsidR="00332B12" w:rsidRDefault="00332B12" w:rsidP="002239FC">
      <w:pPr>
        <w:keepNext/>
        <w:tabs>
          <w:tab w:val="left" w:pos="851"/>
        </w:tabs>
        <w:jc w:val="both"/>
        <w:rPr>
          <w:rFonts w:asciiTheme="minorHAnsi" w:hAnsiTheme="minorHAnsi" w:cstheme="minorHAnsi"/>
          <w:szCs w:val="26"/>
        </w:rPr>
      </w:pPr>
      <w:r w:rsidRPr="00C27AC7">
        <w:rPr>
          <w:rFonts w:asciiTheme="minorHAnsi" w:hAnsiTheme="minorHAnsi" w:cstheme="minorHAnsi"/>
          <w:szCs w:val="26"/>
        </w:rPr>
        <w:t>(*) Le signataire doit avoir le pouvoir d’engager la personne qu’il représente.</w:t>
      </w:r>
    </w:p>
    <w:p w:rsidR="002F3DE3" w:rsidRDefault="002F3DE3" w:rsidP="002239FC">
      <w:pPr>
        <w:keepNext/>
        <w:tabs>
          <w:tab w:val="left" w:pos="851"/>
        </w:tabs>
        <w:jc w:val="both"/>
        <w:rPr>
          <w:rFonts w:asciiTheme="minorHAnsi" w:hAnsiTheme="minorHAnsi" w:cstheme="minorHAnsi"/>
          <w:szCs w:val="26"/>
        </w:rPr>
      </w:pPr>
    </w:p>
    <w:p w:rsidR="002F3DE3" w:rsidRDefault="002F3DE3" w:rsidP="002239FC">
      <w:pPr>
        <w:keepNext/>
        <w:tabs>
          <w:tab w:val="left" w:pos="851"/>
        </w:tabs>
        <w:jc w:val="both"/>
        <w:rPr>
          <w:rFonts w:asciiTheme="minorHAnsi" w:hAnsiTheme="minorHAnsi" w:cstheme="minorHAnsi"/>
          <w:szCs w:val="26"/>
        </w:rPr>
      </w:pPr>
    </w:p>
    <w:p w:rsidR="002F3DE3" w:rsidRDefault="002F3DE3" w:rsidP="002239FC">
      <w:pPr>
        <w:keepNext/>
        <w:tabs>
          <w:tab w:val="left" w:pos="851"/>
        </w:tabs>
        <w:jc w:val="both"/>
        <w:rPr>
          <w:rFonts w:asciiTheme="minorHAnsi" w:hAnsiTheme="minorHAnsi" w:cstheme="minorHAnsi"/>
          <w:szCs w:val="26"/>
        </w:rPr>
      </w:pPr>
    </w:p>
    <w:p w:rsidR="002F3DE3" w:rsidRDefault="002F3DE3" w:rsidP="002239FC">
      <w:pPr>
        <w:keepNext/>
        <w:tabs>
          <w:tab w:val="left" w:pos="851"/>
        </w:tabs>
        <w:jc w:val="both"/>
        <w:rPr>
          <w:rFonts w:asciiTheme="minorHAnsi" w:hAnsiTheme="minorHAnsi" w:cstheme="minorHAnsi"/>
          <w:szCs w:val="26"/>
        </w:rPr>
      </w:pPr>
    </w:p>
    <w:p w:rsidR="002F3DE3" w:rsidRDefault="002F3DE3" w:rsidP="002239FC">
      <w:pPr>
        <w:keepNext/>
        <w:tabs>
          <w:tab w:val="left" w:pos="851"/>
        </w:tabs>
        <w:jc w:val="both"/>
        <w:rPr>
          <w:rFonts w:asciiTheme="minorHAnsi" w:hAnsiTheme="minorHAnsi" w:cstheme="minorHAnsi"/>
          <w:szCs w:val="26"/>
        </w:rPr>
      </w:pPr>
    </w:p>
    <w:p w:rsidR="002F3DE3" w:rsidRDefault="002F3DE3" w:rsidP="002239FC">
      <w:pPr>
        <w:keepNext/>
        <w:tabs>
          <w:tab w:val="left" w:pos="851"/>
        </w:tabs>
        <w:jc w:val="both"/>
        <w:rPr>
          <w:rFonts w:asciiTheme="minorHAnsi" w:hAnsiTheme="minorHAnsi" w:cstheme="minorHAnsi"/>
          <w:szCs w:val="26"/>
        </w:rPr>
      </w:pPr>
    </w:p>
    <w:p w:rsidR="002F3DE3" w:rsidRDefault="002F3DE3" w:rsidP="002239FC">
      <w:pPr>
        <w:keepNext/>
        <w:tabs>
          <w:tab w:val="left" w:pos="851"/>
        </w:tabs>
        <w:jc w:val="both"/>
        <w:rPr>
          <w:rFonts w:asciiTheme="minorHAnsi" w:hAnsiTheme="minorHAnsi" w:cstheme="minorHAnsi"/>
          <w:szCs w:val="26"/>
        </w:rPr>
      </w:pPr>
    </w:p>
    <w:p w:rsidR="002F3DE3" w:rsidRDefault="002F3DE3" w:rsidP="002239FC">
      <w:pPr>
        <w:keepNext/>
        <w:tabs>
          <w:tab w:val="left" w:pos="851"/>
        </w:tabs>
        <w:jc w:val="both"/>
        <w:rPr>
          <w:rFonts w:asciiTheme="minorHAnsi" w:hAnsiTheme="minorHAnsi" w:cstheme="minorHAnsi"/>
          <w:szCs w:val="26"/>
        </w:rPr>
      </w:pPr>
    </w:p>
    <w:p w:rsidR="002F3DE3" w:rsidRPr="00C27AC7" w:rsidRDefault="002F3DE3" w:rsidP="002239FC">
      <w:pPr>
        <w:keepNext/>
        <w:tabs>
          <w:tab w:val="left" w:pos="851"/>
        </w:tabs>
        <w:jc w:val="both"/>
        <w:rPr>
          <w:rFonts w:asciiTheme="minorHAnsi" w:hAnsiTheme="minorHAnsi" w:cstheme="minorHAnsi"/>
          <w:szCs w:val="26"/>
        </w:rPr>
      </w:pPr>
    </w:p>
    <w:p w:rsidR="009B1CD0" w:rsidRPr="00C27AC7" w:rsidRDefault="009B1CD0" w:rsidP="006C4338">
      <w:pPr>
        <w:tabs>
          <w:tab w:val="left" w:pos="851"/>
        </w:tabs>
        <w:rPr>
          <w:rFonts w:asciiTheme="minorHAnsi" w:hAnsiTheme="minorHAnsi" w:cstheme="minorHAnsi"/>
          <w:szCs w:val="26"/>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C27AC7">
        <w:tc>
          <w:tcPr>
            <w:tcW w:w="10277" w:type="dxa"/>
            <w:shd w:val="clear" w:color="auto" w:fill="66CCFF"/>
          </w:tcPr>
          <w:p w:rsidR="009B1CD0" w:rsidRPr="00C27AC7" w:rsidRDefault="008B2A38" w:rsidP="00584633">
            <w:pPr>
              <w:tabs>
                <w:tab w:val="left" w:pos="-142"/>
                <w:tab w:val="left" w:pos="851"/>
                <w:tab w:val="left" w:pos="4111"/>
              </w:tabs>
              <w:jc w:val="both"/>
              <w:rPr>
                <w:rFonts w:asciiTheme="minorHAnsi" w:hAnsiTheme="minorHAnsi" w:cstheme="minorHAnsi"/>
                <w:szCs w:val="26"/>
              </w:rPr>
            </w:pPr>
            <w:r w:rsidRPr="00C27AC7">
              <w:rPr>
                <w:rFonts w:asciiTheme="minorHAnsi" w:hAnsiTheme="minorHAnsi" w:cstheme="minorHAnsi"/>
                <w:szCs w:val="26"/>
              </w:rPr>
              <w:lastRenderedPageBreak/>
              <w:br w:type="page"/>
            </w:r>
            <w:r w:rsidR="009B1CD0" w:rsidRPr="00C27AC7">
              <w:rPr>
                <w:rFonts w:asciiTheme="minorHAnsi" w:hAnsiTheme="minorHAnsi" w:cstheme="minorHAnsi"/>
                <w:b/>
                <w:bCs/>
                <w:szCs w:val="26"/>
              </w:rPr>
              <w:t xml:space="preserve">D - Identification </w:t>
            </w:r>
            <w:r w:rsidR="001C40C0" w:rsidRPr="00C27AC7">
              <w:rPr>
                <w:rFonts w:asciiTheme="minorHAnsi" w:hAnsiTheme="minorHAnsi" w:cstheme="minorHAnsi"/>
                <w:b/>
                <w:bCs/>
                <w:szCs w:val="26"/>
              </w:rPr>
              <w:t>et signature de l’acheteur</w:t>
            </w:r>
            <w:r w:rsidR="009B1CD0" w:rsidRPr="00C27AC7">
              <w:rPr>
                <w:rFonts w:asciiTheme="minorHAnsi" w:hAnsiTheme="minorHAnsi" w:cstheme="minorHAnsi"/>
                <w:b/>
                <w:bCs/>
                <w:szCs w:val="26"/>
              </w:rPr>
              <w:t>.</w:t>
            </w:r>
          </w:p>
        </w:tc>
      </w:tr>
    </w:tbl>
    <w:p w:rsidR="009B1CD0" w:rsidRPr="00C27AC7" w:rsidRDefault="009B1CD0" w:rsidP="006C4338">
      <w:pPr>
        <w:tabs>
          <w:tab w:val="left" w:pos="851"/>
        </w:tabs>
        <w:rPr>
          <w:rFonts w:asciiTheme="minorHAnsi" w:hAnsiTheme="minorHAnsi" w:cstheme="minorHAnsi"/>
          <w:szCs w:val="26"/>
        </w:rPr>
      </w:pPr>
    </w:p>
    <w:p w:rsidR="009B1CD0" w:rsidRPr="00C27AC7" w:rsidRDefault="00F648C3" w:rsidP="00A60E41">
      <w:pPr>
        <w:rPr>
          <w:rFonts w:asciiTheme="minorHAnsi" w:hAnsiTheme="minorHAnsi" w:cstheme="minorHAnsi"/>
          <w:szCs w:val="26"/>
        </w:rPr>
      </w:pPr>
      <w:r w:rsidRPr="00C27AC7">
        <w:rPr>
          <w:rFonts w:asciiTheme="minorHAnsi" w:hAnsiTheme="minorHAnsi" w:cstheme="minorHAnsi"/>
          <w:b/>
          <w:bCs/>
          <w:color w:val="66CCFF"/>
          <w:spacing w:val="-10"/>
          <w:position w:val="-2"/>
          <w:szCs w:val="26"/>
        </w:rPr>
        <w:sym w:font="Wingdings" w:char="F06E"/>
      </w:r>
      <w:r w:rsidR="00A60E41" w:rsidRPr="00C27AC7">
        <w:rPr>
          <w:rFonts w:asciiTheme="minorHAnsi" w:eastAsia="Arial" w:hAnsiTheme="minorHAnsi" w:cstheme="minorHAnsi"/>
          <w:b/>
          <w:spacing w:val="-10"/>
          <w:szCs w:val="26"/>
        </w:rPr>
        <w:t xml:space="preserve"> </w:t>
      </w:r>
      <w:r w:rsidR="00254BB6" w:rsidRPr="00C27AC7">
        <w:rPr>
          <w:rFonts w:asciiTheme="minorHAnsi" w:eastAsia="Arial" w:hAnsiTheme="minorHAnsi" w:cstheme="minorHAnsi"/>
          <w:spacing w:val="-10"/>
          <w:szCs w:val="26"/>
        </w:rPr>
        <w:t>Désignation</w:t>
      </w:r>
      <w:r w:rsidR="009B1CD0" w:rsidRPr="00C27AC7">
        <w:rPr>
          <w:rFonts w:asciiTheme="minorHAnsi" w:hAnsiTheme="minorHAnsi" w:cstheme="minorHAnsi"/>
          <w:szCs w:val="26"/>
        </w:rPr>
        <w:t xml:space="preserve"> </w:t>
      </w:r>
      <w:r w:rsidR="001C40C0" w:rsidRPr="00C27AC7">
        <w:rPr>
          <w:rFonts w:asciiTheme="minorHAnsi" w:hAnsiTheme="minorHAnsi" w:cstheme="minorHAnsi"/>
          <w:szCs w:val="26"/>
        </w:rPr>
        <w:t>de l’acheteur</w:t>
      </w:r>
    </w:p>
    <w:p w:rsidR="0043437A" w:rsidRPr="002F3DE3" w:rsidRDefault="0043437A" w:rsidP="00A60E41">
      <w:pPr>
        <w:rPr>
          <w:rFonts w:asciiTheme="minorHAnsi" w:hAnsiTheme="minorHAnsi" w:cstheme="minorHAnsi"/>
          <w:sz w:val="10"/>
          <w:szCs w:val="26"/>
        </w:rPr>
      </w:pPr>
    </w:p>
    <w:p w:rsidR="00117BE6" w:rsidRPr="00C27AC7" w:rsidRDefault="00653420" w:rsidP="00117BE6">
      <w:pPr>
        <w:keepNext/>
        <w:rPr>
          <w:rFonts w:asciiTheme="minorHAnsi" w:hAnsiTheme="minorHAnsi" w:cstheme="minorHAnsi"/>
          <w:szCs w:val="26"/>
        </w:rPr>
      </w:pPr>
      <w:r>
        <w:rPr>
          <w:rFonts w:asciiTheme="minorHAnsi" w:hAnsiTheme="minorHAnsi" w:cstheme="minorHAnsi"/>
          <w:szCs w:val="26"/>
        </w:rPr>
        <w:t>Ministère des Armées</w:t>
      </w:r>
      <w:r w:rsidR="00DF3D20">
        <w:rPr>
          <w:rFonts w:asciiTheme="minorHAnsi" w:hAnsiTheme="minorHAnsi" w:cstheme="minorHAnsi"/>
          <w:szCs w:val="26"/>
        </w:rPr>
        <w:t xml:space="preserve"> et des Anciens Combattants</w:t>
      </w:r>
    </w:p>
    <w:p w:rsidR="00C86F1F" w:rsidRPr="000A71A9" w:rsidRDefault="00C86F1F" w:rsidP="00C86F1F">
      <w:pPr>
        <w:jc w:val="both"/>
        <w:rPr>
          <w:rFonts w:asciiTheme="minorHAnsi" w:hAnsiTheme="minorHAnsi" w:cstheme="minorHAnsi"/>
          <w:szCs w:val="26"/>
        </w:rPr>
      </w:pPr>
      <w:r w:rsidRPr="000A71A9">
        <w:rPr>
          <w:rFonts w:asciiTheme="minorHAnsi" w:hAnsiTheme="minorHAnsi" w:cstheme="minorHAnsi"/>
          <w:szCs w:val="26"/>
        </w:rPr>
        <w:t xml:space="preserve">Direction du commissariat d’outre-mer </w:t>
      </w:r>
      <w:r w:rsidR="00FC2AED">
        <w:rPr>
          <w:rFonts w:asciiTheme="minorHAnsi" w:hAnsiTheme="minorHAnsi" w:cstheme="minorHAnsi"/>
          <w:szCs w:val="26"/>
        </w:rPr>
        <w:t>et</w:t>
      </w:r>
      <w:r w:rsidRPr="000A71A9">
        <w:rPr>
          <w:rFonts w:asciiTheme="minorHAnsi" w:hAnsiTheme="minorHAnsi" w:cstheme="minorHAnsi"/>
          <w:szCs w:val="26"/>
        </w:rPr>
        <w:t xml:space="preserve"> </w:t>
      </w:r>
    </w:p>
    <w:p w:rsidR="00C86F1F" w:rsidRDefault="00C86F1F" w:rsidP="00C86F1F">
      <w:pPr>
        <w:keepNext/>
        <w:rPr>
          <w:rFonts w:asciiTheme="minorHAnsi" w:hAnsiTheme="minorHAnsi" w:cstheme="minorHAnsi"/>
          <w:szCs w:val="26"/>
        </w:rPr>
      </w:pPr>
      <w:r w:rsidRPr="000A71A9">
        <w:rPr>
          <w:rFonts w:asciiTheme="minorHAnsi" w:hAnsiTheme="minorHAnsi" w:cstheme="minorHAnsi"/>
          <w:szCs w:val="26"/>
        </w:rPr>
        <w:t xml:space="preserve">Groupement de soutien </w:t>
      </w:r>
      <w:r w:rsidR="00DD0D3F">
        <w:rPr>
          <w:rFonts w:asciiTheme="minorHAnsi" w:hAnsiTheme="minorHAnsi" w:cstheme="minorHAnsi"/>
          <w:szCs w:val="26"/>
        </w:rPr>
        <w:t>commissariat</w:t>
      </w:r>
      <w:r w:rsidRPr="000A71A9">
        <w:rPr>
          <w:rFonts w:asciiTheme="minorHAnsi" w:hAnsiTheme="minorHAnsi" w:cstheme="minorHAnsi"/>
          <w:szCs w:val="26"/>
        </w:rPr>
        <w:t xml:space="preserve"> de Guyane</w:t>
      </w:r>
      <w:r>
        <w:rPr>
          <w:rFonts w:asciiTheme="minorHAnsi" w:hAnsiTheme="minorHAnsi" w:cstheme="minorHAnsi"/>
          <w:szCs w:val="26"/>
        </w:rPr>
        <w:t xml:space="preserve"> </w:t>
      </w:r>
    </w:p>
    <w:p w:rsidR="00117BE6" w:rsidRPr="00F56D21" w:rsidRDefault="00117BE6" w:rsidP="00C86F1F">
      <w:pPr>
        <w:keepNext/>
        <w:rPr>
          <w:rFonts w:asciiTheme="minorHAnsi" w:hAnsiTheme="minorHAnsi" w:cstheme="minorHAnsi"/>
          <w:szCs w:val="26"/>
        </w:rPr>
      </w:pPr>
      <w:r>
        <w:rPr>
          <w:rFonts w:asciiTheme="minorHAnsi" w:hAnsiTheme="minorHAnsi" w:cstheme="minorHAnsi"/>
          <w:szCs w:val="26"/>
        </w:rPr>
        <w:t>Quartier</w:t>
      </w:r>
      <w:r w:rsidR="002F3DE3">
        <w:rPr>
          <w:rFonts w:asciiTheme="minorHAnsi" w:hAnsiTheme="minorHAnsi" w:cstheme="minorHAnsi"/>
          <w:szCs w:val="26"/>
        </w:rPr>
        <w:t xml:space="preserve"> de</w:t>
      </w:r>
      <w:r>
        <w:rPr>
          <w:rFonts w:asciiTheme="minorHAnsi" w:hAnsiTheme="minorHAnsi" w:cstheme="minorHAnsi"/>
          <w:szCs w:val="26"/>
        </w:rPr>
        <w:t xml:space="preserve"> </w:t>
      </w:r>
      <w:r w:rsidR="008834C6">
        <w:rPr>
          <w:rFonts w:asciiTheme="minorHAnsi" w:hAnsiTheme="minorHAnsi" w:cstheme="minorHAnsi"/>
          <w:szCs w:val="26"/>
        </w:rPr>
        <w:t>L</w:t>
      </w:r>
      <w:r>
        <w:rPr>
          <w:rFonts w:asciiTheme="minorHAnsi" w:hAnsiTheme="minorHAnsi" w:cstheme="minorHAnsi"/>
          <w:szCs w:val="26"/>
        </w:rPr>
        <w:t>a Madeleine</w:t>
      </w:r>
      <w:r w:rsidR="00F56D21">
        <w:rPr>
          <w:rFonts w:asciiTheme="minorHAnsi" w:hAnsiTheme="minorHAnsi" w:cstheme="minorHAnsi"/>
          <w:szCs w:val="26"/>
        </w:rPr>
        <w:t xml:space="preserve"> </w:t>
      </w:r>
      <w:r w:rsidR="00F56D21" w:rsidRPr="00C27AC7">
        <w:rPr>
          <w:rFonts w:asciiTheme="minorHAnsi" w:hAnsiTheme="minorHAnsi" w:cstheme="minorHAnsi"/>
          <w:bCs/>
          <w:i/>
          <w:iCs/>
          <w:szCs w:val="26"/>
        </w:rPr>
        <w:t>–</w:t>
      </w:r>
      <w:r w:rsidR="00F56D21" w:rsidRPr="00F56D21">
        <w:rPr>
          <w:rFonts w:asciiTheme="minorHAnsi" w:hAnsiTheme="minorHAnsi" w:cstheme="minorHAnsi"/>
          <w:szCs w:val="26"/>
        </w:rPr>
        <w:t xml:space="preserve"> </w:t>
      </w:r>
      <w:r w:rsidR="00F56D21">
        <w:rPr>
          <w:rFonts w:asciiTheme="minorHAnsi" w:hAnsiTheme="minorHAnsi" w:cstheme="minorHAnsi"/>
          <w:szCs w:val="26"/>
        </w:rPr>
        <w:t>CS</w:t>
      </w:r>
      <w:r w:rsidR="00F56D21" w:rsidRPr="00C27AC7">
        <w:rPr>
          <w:rFonts w:asciiTheme="minorHAnsi" w:hAnsiTheme="minorHAnsi" w:cstheme="minorHAnsi"/>
          <w:szCs w:val="26"/>
        </w:rPr>
        <w:t xml:space="preserve"> </w:t>
      </w:r>
      <w:r w:rsidR="00F56D21">
        <w:rPr>
          <w:rFonts w:asciiTheme="minorHAnsi" w:hAnsiTheme="minorHAnsi" w:cstheme="minorHAnsi"/>
          <w:szCs w:val="26"/>
        </w:rPr>
        <w:t>56019</w:t>
      </w:r>
      <w:r w:rsidR="00F56D21" w:rsidRPr="00C27AC7">
        <w:rPr>
          <w:rFonts w:asciiTheme="minorHAnsi" w:hAnsiTheme="minorHAnsi" w:cstheme="minorHAnsi"/>
          <w:szCs w:val="26"/>
        </w:rPr>
        <w:t xml:space="preserve"> </w:t>
      </w:r>
      <w:r w:rsidR="00F56D21" w:rsidRPr="00C27AC7">
        <w:rPr>
          <w:rFonts w:asciiTheme="minorHAnsi" w:hAnsiTheme="minorHAnsi" w:cstheme="minorHAnsi"/>
          <w:bCs/>
          <w:i/>
          <w:iCs/>
          <w:szCs w:val="26"/>
        </w:rPr>
        <w:t xml:space="preserve"> </w:t>
      </w:r>
    </w:p>
    <w:p w:rsidR="00117BE6" w:rsidRDefault="00117BE6" w:rsidP="00117BE6">
      <w:pPr>
        <w:keepNext/>
        <w:rPr>
          <w:rFonts w:asciiTheme="minorHAnsi" w:hAnsiTheme="minorHAnsi" w:cstheme="minorHAnsi"/>
          <w:szCs w:val="26"/>
        </w:rPr>
      </w:pPr>
      <w:r>
        <w:rPr>
          <w:rFonts w:asciiTheme="minorHAnsi" w:hAnsiTheme="minorHAnsi" w:cstheme="minorHAnsi"/>
          <w:szCs w:val="26"/>
        </w:rPr>
        <w:t>97 306</w:t>
      </w:r>
      <w:r w:rsidRPr="00C27AC7">
        <w:rPr>
          <w:rFonts w:asciiTheme="minorHAnsi" w:hAnsiTheme="minorHAnsi" w:cstheme="minorHAnsi"/>
          <w:szCs w:val="26"/>
        </w:rPr>
        <w:t xml:space="preserve"> </w:t>
      </w:r>
      <w:r w:rsidR="00F56D21">
        <w:rPr>
          <w:rFonts w:asciiTheme="minorHAnsi" w:hAnsiTheme="minorHAnsi" w:cstheme="minorHAnsi"/>
          <w:szCs w:val="26"/>
        </w:rPr>
        <w:t>Cayenne CEDEX</w:t>
      </w:r>
    </w:p>
    <w:p w:rsidR="00F56D21" w:rsidRPr="00F56D21" w:rsidRDefault="00F56D21" w:rsidP="00F56D21">
      <w:pPr>
        <w:numPr>
          <w:ilvl w:val="0"/>
          <w:numId w:val="1"/>
        </w:numPr>
        <w:jc w:val="both"/>
        <w:rPr>
          <w:rFonts w:asciiTheme="minorHAnsi" w:hAnsiTheme="minorHAnsi" w:cstheme="minorHAnsi"/>
          <w:szCs w:val="26"/>
        </w:rPr>
      </w:pPr>
      <w:r w:rsidRPr="00F56D21">
        <w:rPr>
          <w:rFonts w:asciiTheme="minorHAnsi" w:hAnsiTheme="minorHAnsi" w:cstheme="minorHAnsi"/>
          <w:szCs w:val="26"/>
        </w:rPr>
        <w:t xml:space="preserve">Téléphone : 05 94 39 59 </w:t>
      </w:r>
      <w:r w:rsidR="009D65FF">
        <w:rPr>
          <w:rFonts w:asciiTheme="minorHAnsi" w:hAnsiTheme="minorHAnsi" w:cstheme="minorHAnsi"/>
          <w:szCs w:val="26"/>
        </w:rPr>
        <w:t>52</w:t>
      </w:r>
    </w:p>
    <w:p w:rsidR="0043437A" w:rsidRPr="00C27AC7" w:rsidRDefault="00117BE6" w:rsidP="00117BE6">
      <w:pPr>
        <w:rPr>
          <w:rFonts w:asciiTheme="minorHAnsi" w:hAnsiTheme="minorHAnsi" w:cstheme="minorHAnsi"/>
          <w:bCs/>
          <w:szCs w:val="26"/>
        </w:rPr>
      </w:pPr>
      <w:r w:rsidRPr="00C27AC7">
        <w:rPr>
          <w:rFonts w:asciiTheme="minorHAnsi" w:hAnsiTheme="minorHAnsi" w:cstheme="minorHAnsi"/>
          <w:szCs w:val="26"/>
        </w:rPr>
        <w:t xml:space="preserve">Courriel : </w:t>
      </w:r>
      <w:hyperlink r:id="rId15" w:history="1">
        <w:r w:rsidR="008B0C8E" w:rsidRPr="005303D7">
          <w:rPr>
            <w:rStyle w:val="Lienhypertexte"/>
            <w:rFonts w:cs="Univers"/>
          </w:rPr>
          <w:t>dicom-guf-smq.referent.fct@intradef.gouv.fr</w:t>
        </w:r>
      </w:hyperlink>
      <w:r w:rsidR="00AE5761" w:rsidRPr="00C27AC7">
        <w:rPr>
          <w:rFonts w:asciiTheme="minorHAnsi" w:hAnsiTheme="minorHAnsi" w:cstheme="minorHAnsi"/>
          <w:color w:val="0000FF"/>
          <w:szCs w:val="26"/>
          <w:u w:val="single"/>
        </w:rPr>
        <w:t> </w:t>
      </w:r>
    </w:p>
    <w:p w:rsidR="00053F15" w:rsidRPr="00C27AC7" w:rsidRDefault="0043437A" w:rsidP="00A60E41">
      <w:pPr>
        <w:rPr>
          <w:rFonts w:asciiTheme="minorHAnsi" w:hAnsiTheme="minorHAnsi" w:cstheme="minorHAnsi"/>
          <w:szCs w:val="26"/>
        </w:rPr>
      </w:pPr>
      <w:r w:rsidRPr="00C27AC7" w:rsidDel="0043437A">
        <w:rPr>
          <w:rFonts w:asciiTheme="minorHAnsi" w:hAnsiTheme="minorHAnsi" w:cstheme="minorHAnsi"/>
          <w:szCs w:val="26"/>
        </w:rPr>
        <w:t xml:space="preserve"> </w:t>
      </w:r>
    </w:p>
    <w:p w:rsidR="009B1CD0" w:rsidRPr="00C27AC7" w:rsidRDefault="00F648C3" w:rsidP="00B96984">
      <w:pPr>
        <w:keepNext/>
        <w:tabs>
          <w:tab w:val="left" w:pos="426"/>
          <w:tab w:val="left" w:pos="851"/>
          <w:tab w:val="left" w:pos="5103"/>
        </w:tabs>
        <w:jc w:val="both"/>
        <w:rPr>
          <w:rFonts w:asciiTheme="minorHAnsi" w:hAnsiTheme="minorHAnsi" w:cstheme="minorHAnsi"/>
          <w:i/>
          <w:szCs w:val="26"/>
        </w:rPr>
      </w:pPr>
      <w:r w:rsidRPr="00C27AC7">
        <w:rPr>
          <w:rFonts w:asciiTheme="minorHAnsi" w:hAnsiTheme="minorHAnsi" w:cstheme="minorHAnsi"/>
          <w:b/>
          <w:bCs/>
          <w:color w:val="66CCFF"/>
          <w:spacing w:val="-10"/>
          <w:position w:val="-2"/>
          <w:szCs w:val="26"/>
        </w:rPr>
        <w:sym w:font="Wingdings" w:char="F06E"/>
      </w:r>
      <w:r w:rsidR="00254BB6" w:rsidRPr="00C27AC7">
        <w:rPr>
          <w:rFonts w:asciiTheme="minorHAnsi" w:eastAsia="Arial" w:hAnsiTheme="minorHAnsi" w:cstheme="minorHAnsi"/>
          <w:b/>
          <w:spacing w:val="-10"/>
          <w:szCs w:val="26"/>
        </w:rPr>
        <w:t xml:space="preserve"> </w:t>
      </w:r>
      <w:r w:rsidR="00254BB6" w:rsidRPr="00C27AC7">
        <w:rPr>
          <w:rFonts w:asciiTheme="minorHAnsi" w:eastAsia="Arial" w:hAnsiTheme="minorHAnsi" w:cstheme="minorHAnsi"/>
          <w:spacing w:val="-10"/>
          <w:szCs w:val="26"/>
        </w:rPr>
        <w:t>Nom</w:t>
      </w:r>
      <w:r w:rsidR="009B1CD0" w:rsidRPr="00C27AC7">
        <w:rPr>
          <w:rFonts w:asciiTheme="minorHAnsi" w:hAnsiTheme="minorHAnsi" w:cstheme="minorHAnsi"/>
          <w:szCs w:val="26"/>
        </w:rPr>
        <w:t xml:space="preserve">, prénom, qualité du signataire du marché </w:t>
      </w:r>
      <w:r w:rsidR="003A7270" w:rsidRPr="00C27AC7">
        <w:rPr>
          <w:rFonts w:asciiTheme="minorHAnsi" w:hAnsiTheme="minorHAnsi" w:cstheme="minorHAnsi"/>
          <w:szCs w:val="26"/>
        </w:rPr>
        <w:t>public</w:t>
      </w:r>
    </w:p>
    <w:p w:rsidR="0043437A" w:rsidRPr="00C27AC7" w:rsidRDefault="0043437A" w:rsidP="00B96984">
      <w:pPr>
        <w:keepNext/>
        <w:tabs>
          <w:tab w:val="left" w:pos="851"/>
        </w:tabs>
        <w:jc w:val="both"/>
        <w:rPr>
          <w:rFonts w:asciiTheme="minorHAnsi" w:hAnsiTheme="minorHAnsi" w:cstheme="minorHAnsi"/>
          <w:i/>
          <w:szCs w:val="26"/>
        </w:rPr>
      </w:pPr>
    </w:p>
    <w:p w:rsidR="00302D2C" w:rsidRDefault="00302D2C" w:rsidP="00302D2C">
      <w:pPr>
        <w:tabs>
          <w:tab w:val="left" w:pos="2700"/>
        </w:tabs>
        <w:jc w:val="both"/>
        <w:rPr>
          <w:rFonts w:asciiTheme="minorHAnsi" w:hAnsiTheme="minorHAnsi" w:cstheme="minorHAnsi"/>
          <w:bCs/>
          <w:szCs w:val="26"/>
        </w:rPr>
      </w:pPr>
      <w:r w:rsidRPr="000146BC">
        <w:rPr>
          <w:rFonts w:asciiTheme="minorHAnsi" w:hAnsiTheme="minorHAnsi" w:cstheme="minorHAnsi"/>
          <w:bCs/>
          <w:szCs w:val="26"/>
        </w:rPr>
        <w:t>Monsieu</w:t>
      </w:r>
      <w:r>
        <w:rPr>
          <w:rFonts w:asciiTheme="minorHAnsi" w:hAnsiTheme="minorHAnsi" w:cstheme="minorHAnsi"/>
          <w:bCs/>
          <w:szCs w:val="26"/>
        </w:rPr>
        <w:t>r le commissaire en chef de 1</w:t>
      </w:r>
      <w:r w:rsidRPr="000146BC">
        <w:rPr>
          <w:rFonts w:asciiTheme="minorHAnsi" w:hAnsiTheme="minorHAnsi" w:cstheme="minorHAnsi"/>
          <w:bCs/>
          <w:szCs w:val="26"/>
          <w:vertAlign w:val="superscript"/>
        </w:rPr>
        <w:t>ère</w:t>
      </w:r>
      <w:r w:rsidRPr="000146BC">
        <w:rPr>
          <w:rFonts w:asciiTheme="minorHAnsi" w:hAnsiTheme="minorHAnsi" w:cstheme="minorHAnsi"/>
          <w:bCs/>
          <w:szCs w:val="26"/>
        </w:rPr>
        <w:t xml:space="preserve"> classe </w:t>
      </w:r>
      <w:r>
        <w:rPr>
          <w:rFonts w:asciiTheme="minorHAnsi" w:hAnsiTheme="minorHAnsi" w:cstheme="minorHAnsi"/>
          <w:bCs/>
          <w:szCs w:val="26"/>
        </w:rPr>
        <w:t>K</w:t>
      </w:r>
      <w:r w:rsidR="00D12D6F">
        <w:rPr>
          <w:rFonts w:asciiTheme="minorHAnsi" w:hAnsiTheme="minorHAnsi" w:cstheme="minorHAnsi"/>
          <w:bCs/>
          <w:szCs w:val="26"/>
        </w:rPr>
        <w:t>e</w:t>
      </w:r>
      <w:r>
        <w:rPr>
          <w:rFonts w:asciiTheme="minorHAnsi" w:hAnsiTheme="minorHAnsi" w:cstheme="minorHAnsi"/>
          <w:bCs/>
          <w:szCs w:val="26"/>
        </w:rPr>
        <w:t>vin RICHARD,</w:t>
      </w:r>
      <w:r w:rsidRPr="000146BC">
        <w:rPr>
          <w:rFonts w:asciiTheme="minorHAnsi" w:hAnsiTheme="minorHAnsi" w:cstheme="minorHAnsi"/>
          <w:bCs/>
          <w:szCs w:val="26"/>
        </w:rPr>
        <w:t xml:space="preserve"> </w:t>
      </w:r>
      <w:r>
        <w:rPr>
          <w:rFonts w:asciiTheme="minorHAnsi" w:hAnsiTheme="minorHAnsi" w:cstheme="minorHAnsi"/>
          <w:bCs/>
          <w:szCs w:val="26"/>
        </w:rPr>
        <w:t>d</w:t>
      </w:r>
      <w:r w:rsidRPr="004C3386">
        <w:rPr>
          <w:rFonts w:asciiTheme="minorHAnsi" w:hAnsiTheme="minorHAnsi" w:cstheme="minorHAnsi"/>
          <w:bCs/>
          <w:szCs w:val="26"/>
        </w:rPr>
        <w:t>irecteur du commissariat</w:t>
      </w:r>
      <w:r>
        <w:rPr>
          <w:rFonts w:asciiTheme="minorHAnsi" w:hAnsiTheme="minorHAnsi" w:cstheme="minorHAnsi"/>
          <w:bCs/>
          <w:szCs w:val="26"/>
        </w:rPr>
        <w:t xml:space="preserve"> d’outre-mer</w:t>
      </w:r>
      <w:r w:rsidRPr="004C3386">
        <w:rPr>
          <w:rFonts w:asciiTheme="minorHAnsi" w:hAnsiTheme="minorHAnsi" w:cstheme="minorHAnsi"/>
          <w:bCs/>
          <w:szCs w:val="26"/>
        </w:rPr>
        <w:t xml:space="preserve"> et chef du groupement de soutien </w:t>
      </w:r>
      <w:r>
        <w:rPr>
          <w:rFonts w:asciiTheme="minorHAnsi" w:hAnsiTheme="minorHAnsi" w:cstheme="minorHAnsi"/>
          <w:bCs/>
          <w:szCs w:val="26"/>
        </w:rPr>
        <w:t>commissariat</w:t>
      </w:r>
      <w:r w:rsidRPr="004C3386">
        <w:rPr>
          <w:rFonts w:asciiTheme="minorHAnsi" w:hAnsiTheme="minorHAnsi" w:cstheme="minorHAnsi"/>
          <w:bCs/>
          <w:szCs w:val="26"/>
        </w:rPr>
        <w:t xml:space="preserve"> de</w:t>
      </w:r>
      <w:r>
        <w:rPr>
          <w:rFonts w:asciiTheme="minorHAnsi" w:hAnsiTheme="minorHAnsi" w:cstheme="minorHAnsi"/>
          <w:bCs/>
          <w:szCs w:val="26"/>
        </w:rPr>
        <w:t>s forces armées en</w:t>
      </w:r>
      <w:r w:rsidRPr="004C3386">
        <w:rPr>
          <w:rFonts w:asciiTheme="minorHAnsi" w:hAnsiTheme="minorHAnsi" w:cstheme="minorHAnsi"/>
          <w:bCs/>
          <w:szCs w:val="26"/>
        </w:rPr>
        <w:t xml:space="preserve"> Guyane</w:t>
      </w:r>
      <w:r>
        <w:rPr>
          <w:rFonts w:asciiTheme="minorHAnsi" w:hAnsiTheme="minorHAnsi" w:cstheme="minorHAnsi"/>
          <w:bCs/>
          <w:szCs w:val="26"/>
        </w:rPr>
        <w:t xml:space="preserve"> à compter du 29 juillet 2025 (par décision n°1475/ARM/DCSCA/DIR/NP du 17/06/2025)</w:t>
      </w:r>
      <w:r w:rsidRPr="000146BC">
        <w:rPr>
          <w:rFonts w:asciiTheme="minorHAnsi" w:hAnsiTheme="minorHAnsi" w:cstheme="minorHAnsi"/>
          <w:bCs/>
          <w:szCs w:val="26"/>
        </w:rPr>
        <w:t>.</w:t>
      </w:r>
    </w:p>
    <w:p w:rsidR="009B1CD0" w:rsidRPr="00C27AC7" w:rsidRDefault="0043437A" w:rsidP="009B45B9">
      <w:pPr>
        <w:tabs>
          <w:tab w:val="left" w:pos="851"/>
        </w:tabs>
        <w:jc w:val="both"/>
        <w:rPr>
          <w:rFonts w:asciiTheme="minorHAnsi" w:hAnsiTheme="minorHAnsi" w:cstheme="minorHAnsi"/>
          <w:szCs w:val="26"/>
        </w:rPr>
      </w:pPr>
      <w:r w:rsidRPr="00C27AC7" w:rsidDel="0043437A">
        <w:rPr>
          <w:rFonts w:asciiTheme="minorHAnsi" w:hAnsiTheme="minorHAnsi" w:cstheme="minorHAnsi"/>
          <w:i/>
          <w:szCs w:val="26"/>
        </w:rPr>
        <w:t xml:space="preserve"> </w:t>
      </w:r>
    </w:p>
    <w:p w:rsidR="009B1CD0" w:rsidRPr="00C27AC7" w:rsidRDefault="00F648C3" w:rsidP="00B96984">
      <w:pPr>
        <w:keepNext/>
        <w:tabs>
          <w:tab w:val="left" w:pos="720"/>
          <w:tab w:val="left" w:pos="851"/>
        </w:tabs>
        <w:jc w:val="both"/>
        <w:rPr>
          <w:rFonts w:asciiTheme="minorHAnsi" w:hAnsiTheme="minorHAnsi" w:cstheme="minorHAnsi"/>
          <w:i/>
          <w:iCs/>
          <w:szCs w:val="26"/>
        </w:rPr>
      </w:pPr>
      <w:r w:rsidRPr="00C27AC7">
        <w:rPr>
          <w:rFonts w:asciiTheme="minorHAnsi" w:hAnsiTheme="minorHAnsi" w:cstheme="minorHAnsi"/>
          <w:b/>
          <w:bCs/>
          <w:color w:val="66CCFF"/>
          <w:spacing w:val="-10"/>
          <w:position w:val="-2"/>
          <w:szCs w:val="26"/>
        </w:rPr>
        <w:sym w:font="Wingdings" w:char="F06E"/>
      </w:r>
      <w:r w:rsidR="00254BB6" w:rsidRPr="00C27AC7">
        <w:rPr>
          <w:rFonts w:asciiTheme="minorHAnsi" w:eastAsia="Arial" w:hAnsiTheme="minorHAnsi" w:cstheme="minorHAnsi"/>
          <w:b/>
          <w:spacing w:val="-10"/>
          <w:szCs w:val="26"/>
        </w:rPr>
        <w:t xml:space="preserve"> </w:t>
      </w:r>
      <w:r w:rsidR="00254BB6" w:rsidRPr="00C27AC7">
        <w:rPr>
          <w:rFonts w:asciiTheme="minorHAnsi" w:eastAsia="Arial" w:hAnsiTheme="minorHAnsi" w:cstheme="minorHAnsi"/>
          <w:spacing w:val="-10"/>
          <w:szCs w:val="26"/>
        </w:rPr>
        <w:t>Désignation</w:t>
      </w:r>
      <w:r w:rsidR="009B1CD0" w:rsidRPr="00C27AC7">
        <w:rPr>
          <w:rFonts w:asciiTheme="minorHAnsi" w:hAnsiTheme="minorHAnsi" w:cstheme="minorHAnsi"/>
          <w:szCs w:val="26"/>
        </w:rPr>
        <w:t>, adresse, numéro de téléphone du comptable assignataire</w:t>
      </w:r>
    </w:p>
    <w:p w:rsidR="009B1CD0" w:rsidRPr="00C27AC7" w:rsidRDefault="009B1CD0" w:rsidP="00B96984">
      <w:pPr>
        <w:pStyle w:val="fcase2metab"/>
        <w:keepNext/>
        <w:rPr>
          <w:rFonts w:asciiTheme="minorHAnsi" w:hAnsiTheme="minorHAnsi" w:cstheme="minorHAnsi"/>
          <w:szCs w:val="26"/>
        </w:rPr>
      </w:pPr>
    </w:p>
    <w:p w:rsidR="00117BE6" w:rsidRPr="00ED0312" w:rsidRDefault="00117BE6" w:rsidP="00117BE6">
      <w:pPr>
        <w:pStyle w:val="fcase2metab"/>
        <w:jc w:val="center"/>
        <w:rPr>
          <w:rFonts w:asciiTheme="minorHAnsi" w:hAnsiTheme="minorHAnsi" w:cstheme="minorHAnsi"/>
          <w:bCs/>
          <w:szCs w:val="26"/>
        </w:rPr>
      </w:pPr>
      <w:r w:rsidRPr="00ED0312">
        <w:rPr>
          <w:rFonts w:asciiTheme="minorHAnsi" w:hAnsiTheme="minorHAnsi" w:cstheme="minorHAnsi"/>
          <w:bCs/>
          <w:szCs w:val="26"/>
        </w:rPr>
        <w:t>Monsieur l’administrateur des finances publiques</w:t>
      </w:r>
    </w:p>
    <w:p w:rsidR="00117BE6" w:rsidRPr="00ED0312" w:rsidRDefault="00117BE6" w:rsidP="00117BE6">
      <w:pPr>
        <w:pStyle w:val="fcase2metab"/>
        <w:jc w:val="center"/>
        <w:rPr>
          <w:rFonts w:asciiTheme="minorHAnsi" w:hAnsiTheme="minorHAnsi" w:cstheme="minorHAnsi"/>
          <w:bCs/>
          <w:szCs w:val="26"/>
        </w:rPr>
      </w:pPr>
      <w:r w:rsidRPr="00ED0312">
        <w:rPr>
          <w:rFonts w:asciiTheme="minorHAnsi" w:hAnsiTheme="minorHAnsi" w:cstheme="minorHAnsi"/>
          <w:bCs/>
          <w:szCs w:val="26"/>
        </w:rPr>
        <w:t>Directeur régional des finances publiques de Guyane</w:t>
      </w:r>
    </w:p>
    <w:p w:rsidR="00117BE6" w:rsidRDefault="00117BE6" w:rsidP="00117BE6">
      <w:pPr>
        <w:pStyle w:val="fcase2metab"/>
        <w:ind w:left="0" w:firstLine="0"/>
        <w:jc w:val="center"/>
        <w:rPr>
          <w:rFonts w:asciiTheme="minorHAnsi" w:hAnsiTheme="minorHAnsi" w:cstheme="minorHAnsi"/>
          <w:bCs/>
          <w:szCs w:val="26"/>
        </w:rPr>
      </w:pPr>
      <w:r>
        <w:rPr>
          <w:rFonts w:asciiTheme="minorHAnsi" w:hAnsiTheme="minorHAnsi" w:cstheme="minorHAnsi"/>
          <w:bCs/>
          <w:szCs w:val="26"/>
        </w:rPr>
        <w:t>Service de la dépense</w:t>
      </w:r>
    </w:p>
    <w:p w:rsidR="009B1CD0" w:rsidRDefault="00117BE6" w:rsidP="00117BE6">
      <w:pPr>
        <w:pStyle w:val="fcase2metab"/>
        <w:ind w:left="0" w:firstLine="0"/>
        <w:jc w:val="center"/>
        <w:rPr>
          <w:rFonts w:asciiTheme="minorHAnsi" w:hAnsiTheme="minorHAnsi" w:cstheme="minorHAnsi"/>
          <w:szCs w:val="26"/>
        </w:rPr>
      </w:pPr>
      <w:r w:rsidRPr="00ED0312">
        <w:rPr>
          <w:rFonts w:asciiTheme="minorHAnsi" w:hAnsiTheme="minorHAnsi" w:cstheme="minorHAnsi"/>
          <w:bCs/>
          <w:szCs w:val="26"/>
        </w:rPr>
        <w:t xml:space="preserve">Rue </w:t>
      </w:r>
      <w:proofErr w:type="spellStart"/>
      <w:r w:rsidRPr="00ED0312">
        <w:rPr>
          <w:rFonts w:asciiTheme="minorHAnsi" w:hAnsiTheme="minorHAnsi" w:cstheme="minorHAnsi"/>
          <w:bCs/>
          <w:szCs w:val="26"/>
        </w:rPr>
        <w:t>Fiedmond</w:t>
      </w:r>
      <w:proofErr w:type="spellEnd"/>
      <w:r w:rsidRPr="00ED0312">
        <w:rPr>
          <w:rFonts w:asciiTheme="minorHAnsi" w:hAnsiTheme="minorHAnsi" w:cstheme="minorHAnsi"/>
          <w:bCs/>
          <w:szCs w:val="26"/>
        </w:rPr>
        <w:t xml:space="preserve"> – 97300 Cayenne</w:t>
      </w:r>
    </w:p>
    <w:p w:rsidR="00C27AC7" w:rsidRPr="00C27AC7" w:rsidRDefault="00C27AC7" w:rsidP="009B45B9">
      <w:pPr>
        <w:pStyle w:val="fcase2metab"/>
        <w:ind w:left="0" w:firstLine="0"/>
        <w:rPr>
          <w:rFonts w:asciiTheme="minorHAnsi" w:hAnsiTheme="minorHAnsi" w:cstheme="minorHAnsi"/>
          <w:szCs w:val="26"/>
        </w:rPr>
      </w:pPr>
    </w:p>
    <w:p w:rsidR="009B1CD0" w:rsidRPr="00C27AC7" w:rsidRDefault="009B1CD0" w:rsidP="002239FC">
      <w:pPr>
        <w:keepNext/>
        <w:tabs>
          <w:tab w:val="left" w:pos="851"/>
        </w:tabs>
        <w:ind w:left="6804"/>
        <w:jc w:val="both"/>
        <w:rPr>
          <w:rFonts w:asciiTheme="minorHAnsi" w:hAnsiTheme="minorHAnsi" w:cstheme="minorHAnsi"/>
          <w:i/>
          <w:szCs w:val="26"/>
        </w:rPr>
      </w:pPr>
      <w:r w:rsidRPr="00C27AC7">
        <w:rPr>
          <w:rFonts w:asciiTheme="minorHAnsi" w:hAnsiTheme="minorHAnsi" w:cstheme="minorHAnsi"/>
          <w:szCs w:val="26"/>
        </w:rPr>
        <w:t>Signature</w:t>
      </w:r>
    </w:p>
    <w:p w:rsidR="009B1CD0" w:rsidRPr="00C27AC7" w:rsidRDefault="009B1CD0" w:rsidP="002239FC">
      <w:pPr>
        <w:keepNext/>
        <w:tabs>
          <w:tab w:val="left" w:pos="851"/>
        </w:tabs>
        <w:jc w:val="both"/>
        <w:rPr>
          <w:rFonts w:asciiTheme="minorHAnsi" w:hAnsiTheme="minorHAnsi" w:cstheme="minorHAnsi"/>
          <w:szCs w:val="26"/>
        </w:rPr>
      </w:pPr>
    </w:p>
    <w:p w:rsidR="007642F1" w:rsidRPr="00C27AC7" w:rsidRDefault="007642F1" w:rsidP="002239FC">
      <w:pPr>
        <w:keepNext/>
        <w:tabs>
          <w:tab w:val="left" w:pos="851"/>
        </w:tabs>
        <w:jc w:val="both"/>
        <w:rPr>
          <w:rFonts w:asciiTheme="minorHAnsi" w:hAnsiTheme="minorHAnsi" w:cstheme="minorHAnsi"/>
          <w:szCs w:val="26"/>
        </w:rPr>
      </w:pPr>
    </w:p>
    <w:p w:rsidR="009B1CD0" w:rsidRPr="00C27AC7" w:rsidRDefault="009B1CD0" w:rsidP="002239FC">
      <w:pPr>
        <w:keepNext/>
        <w:tabs>
          <w:tab w:val="left" w:pos="851"/>
        </w:tabs>
        <w:jc w:val="both"/>
        <w:rPr>
          <w:rFonts w:asciiTheme="minorHAnsi" w:hAnsiTheme="minorHAnsi" w:cstheme="minorHAnsi"/>
          <w:szCs w:val="26"/>
        </w:rPr>
      </w:pPr>
    </w:p>
    <w:p w:rsidR="002C2CA3" w:rsidRPr="00C27AC7" w:rsidRDefault="002C2CA3" w:rsidP="009B45B9">
      <w:pPr>
        <w:tabs>
          <w:tab w:val="left" w:pos="851"/>
        </w:tabs>
        <w:jc w:val="both"/>
        <w:rPr>
          <w:rFonts w:asciiTheme="minorHAnsi" w:hAnsiTheme="minorHAnsi" w:cstheme="minorHAnsi"/>
          <w:szCs w:val="26"/>
        </w:rPr>
      </w:pPr>
    </w:p>
    <w:p w:rsidR="007146B6" w:rsidRPr="00C27AC7" w:rsidRDefault="007146B6" w:rsidP="009B45B9">
      <w:pPr>
        <w:tabs>
          <w:tab w:val="left" w:pos="851"/>
        </w:tabs>
        <w:jc w:val="both"/>
        <w:rPr>
          <w:rFonts w:asciiTheme="minorHAnsi" w:hAnsiTheme="minorHAnsi" w:cstheme="minorHAnsi"/>
          <w:szCs w:val="26"/>
        </w:rPr>
      </w:pPr>
    </w:p>
    <w:p w:rsidR="007146B6" w:rsidRPr="00C27AC7" w:rsidRDefault="007146B6" w:rsidP="009B45B9">
      <w:pPr>
        <w:tabs>
          <w:tab w:val="left" w:pos="851"/>
        </w:tabs>
        <w:jc w:val="both"/>
        <w:rPr>
          <w:rFonts w:asciiTheme="minorHAnsi" w:hAnsiTheme="minorHAnsi" w:cstheme="minorHAnsi"/>
          <w:szCs w:val="26"/>
        </w:rPr>
      </w:pPr>
    </w:p>
    <w:p w:rsidR="006C5061" w:rsidRPr="00C27AC7" w:rsidRDefault="006C5061" w:rsidP="002239FC">
      <w:pPr>
        <w:keepNext/>
        <w:tabs>
          <w:tab w:val="left" w:pos="3600"/>
        </w:tabs>
        <w:jc w:val="both"/>
        <w:rPr>
          <w:rFonts w:asciiTheme="minorHAnsi" w:hAnsiTheme="minorHAnsi" w:cstheme="minorHAnsi"/>
          <w:szCs w:val="26"/>
        </w:rPr>
      </w:pPr>
      <w:r w:rsidRPr="00C27AC7">
        <w:rPr>
          <w:rFonts w:asciiTheme="minorHAnsi" w:hAnsiTheme="minorHAnsi" w:cstheme="minorHAnsi"/>
          <w:szCs w:val="26"/>
        </w:rPr>
        <w:t>Le présent acte d’engagement com</w:t>
      </w:r>
      <w:r w:rsidR="002B6533" w:rsidRPr="00C27AC7">
        <w:rPr>
          <w:rFonts w:asciiTheme="minorHAnsi" w:hAnsiTheme="minorHAnsi" w:cstheme="minorHAnsi"/>
          <w:szCs w:val="26"/>
        </w:rPr>
        <w:t>porte les annexes énumérées</w:t>
      </w:r>
      <w:r w:rsidRPr="00C27AC7">
        <w:rPr>
          <w:rFonts w:asciiTheme="minorHAnsi" w:hAnsiTheme="minorHAnsi" w:cstheme="minorHAnsi"/>
          <w:szCs w:val="26"/>
        </w:rPr>
        <w:t xml:space="preserve"> ci-après :</w:t>
      </w:r>
    </w:p>
    <w:p w:rsidR="006C5061" w:rsidRPr="00C27AC7" w:rsidRDefault="006C5061" w:rsidP="002239FC">
      <w:pPr>
        <w:keepNext/>
        <w:jc w:val="both"/>
        <w:rPr>
          <w:rFonts w:asciiTheme="minorHAnsi" w:hAnsiTheme="minorHAnsi" w:cstheme="minorHAnsi"/>
          <w:szCs w:val="26"/>
        </w:rPr>
      </w:pPr>
    </w:p>
    <w:p w:rsidR="00140176" w:rsidRPr="002F3DE3" w:rsidRDefault="00983A09" w:rsidP="00140176">
      <w:pPr>
        <w:keepNext/>
        <w:jc w:val="both"/>
        <w:rPr>
          <w:rFonts w:asciiTheme="minorHAnsi" w:hAnsiTheme="minorHAnsi" w:cstheme="minorHAnsi"/>
          <w:szCs w:val="26"/>
        </w:rPr>
      </w:pPr>
      <w:r w:rsidRPr="002F3DE3">
        <w:rPr>
          <w:rFonts w:asciiTheme="minorHAnsi" w:hAnsiTheme="minorHAnsi" w:cstheme="minorHAnsi"/>
          <w:szCs w:val="26"/>
        </w:rPr>
        <w:t>Annexe 1 – T</w:t>
      </w:r>
      <w:r w:rsidR="00140176" w:rsidRPr="002F3DE3">
        <w:rPr>
          <w:rFonts w:asciiTheme="minorHAnsi" w:hAnsiTheme="minorHAnsi" w:cstheme="minorHAnsi"/>
          <w:szCs w:val="26"/>
        </w:rPr>
        <w:t>ableau de prix</w:t>
      </w:r>
    </w:p>
    <w:p w:rsidR="00117BE6" w:rsidRPr="002F3DE3" w:rsidRDefault="00117BE6" w:rsidP="00140176">
      <w:pPr>
        <w:keepNext/>
        <w:jc w:val="both"/>
        <w:rPr>
          <w:rFonts w:asciiTheme="minorHAnsi" w:hAnsiTheme="minorHAnsi" w:cstheme="minorHAnsi"/>
          <w:szCs w:val="26"/>
        </w:rPr>
      </w:pPr>
      <w:r w:rsidRPr="002F3DE3">
        <w:rPr>
          <w:rFonts w:asciiTheme="minorHAnsi" w:hAnsiTheme="minorHAnsi" w:cstheme="minorHAnsi"/>
          <w:szCs w:val="26"/>
        </w:rPr>
        <w:t xml:space="preserve">Annexe </w:t>
      </w:r>
      <w:r w:rsidR="00983A09" w:rsidRPr="002F3DE3">
        <w:rPr>
          <w:rFonts w:asciiTheme="minorHAnsi" w:hAnsiTheme="minorHAnsi" w:cstheme="minorHAnsi"/>
          <w:szCs w:val="26"/>
        </w:rPr>
        <w:t>2</w:t>
      </w:r>
      <w:r w:rsidRPr="002F3DE3">
        <w:rPr>
          <w:rFonts w:asciiTheme="minorHAnsi" w:hAnsiTheme="minorHAnsi" w:cstheme="minorHAnsi"/>
          <w:szCs w:val="26"/>
        </w:rPr>
        <w:t xml:space="preserve"> –</w:t>
      </w:r>
      <w:r w:rsidR="00983A09" w:rsidRPr="002F3DE3">
        <w:rPr>
          <w:rFonts w:asciiTheme="minorHAnsi" w:hAnsiTheme="minorHAnsi" w:cstheme="minorHAnsi"/>
          <w:szCs w:val="26"/>
        </w:rPr>
        <w:t xml:space="preserve"> Certificat de visite</w:t>
      </w:r>
    </w:p>
    <w:p w:rsidR="00140176" w:rsidRPr="002F3DE3" w:rsidRDefault="00983A09" w:rsidP="00140176">
      <w:pPr>
        <w:keepNext/>
        <w:tabs>
          <w:tab w:val="left" w:pos="426"/>
        </w:tabs>
        <w:ind w:left="1236" w:hanging="1236"/>
        <w:jc w:val="both"/>
        <w:rPr>
          <w:rFonts w:asciiTheme="minorHAnsi" w:hAnsiTheme="minorHAnsi" w:cstheme="minorHAnsi"/>
          <w:szCs w:val="26"/>
        </w:rPr>
      </w:pPr>
      <w:r w:rsidRPr="002F3DE3">
        <w:rPr>
          <w:rFonts w:asciiTheme="minorHAnsi" w:hAnsiTheme="minorHAnsi" w:cstheme="minorHAnsi"/>
          <w:szCs w:val="26"/>
        </w:rPr>
        <w:t>Annexe 3</w:t>
      </w:r>
      <w:r w:rsidR="00140176" w:rsidRPr="002F3DE3">
        <w:rPr>
          <w:rFonts w:asciiTheme="minorHAnsi" w:hAnsiTheme="minorHAnsi" w:cstheme="minorHAnsi"/>
          <w:szCs w:val="26"/>
        </w:rPr>
        <w:t xml:space="preserve"> – </w:t>
      </w:r>
      <w:r w:rsidR="00BC7EB5" w:rsidRPr="002F3DE3">
        <w:rPr>
          <w:rFonts w:asciiTheme="minorHAnsi" w:hAnsiTheme="minorHAnsi" w:cstheme="minorHAnsi"/>
          <w:szCs w:val="26"/>
        </w:rPr>
        <w:t>A</w:t>
      </w:r>
      <w:r w:rsidR="00140176" w:rsidRPr="002F3DE3">
        <w:rPr>
          <w:rFonts w:asciiTheme="minorHAnsi" w:hAnsiTheme="minorHAnsi" w:cstheme="minorHAnsi"/>
          <w:szCs w:val="26"/>
        </w:rPr>
        <w:t>nnexe complémentaire contenant :</w:t>
      </w:r>
    </w:p>
    <w:p w:rsidR="00140176" w:rsidRPr="002F3DE3" w:rsidRDefault="00140176" w:rsidP="00140176">
      <w:pPr>
        <w:keepNext/>
        <w:numPr>
          <w:ilvl w:val="0"/>
          <w:numId w:val="7"/>
        </w:numPr>
        <w:tabs>
          <w:tab w:val="left" w:pos="426"/>
        </w:tabs>
        <w:suppressAutoHyphens w:val="0"/>
        <w:ind w:left="1520"/>
        <w:jc w:val="both"/>
        <w:rPr>
          <w:rFonts w:asciiTheme="minorHAnsi" w:hAnsiTheme="minorHAnsi" w:cstheme="minorHAnsi"/>
          <w:szCs w:val="26"/>
        </w:rPr>
      </w:pPr>
      <w:r w:rsidRPr="002F3DE3">
        <w:rPr>
          <w:rFonts w:asciiTheme="minorHAnsi" w:hAnsiTheme="minorHAnsi" w:cstheme="minorHAnsi"/>
          <w:szCs w:val="26"/>
        </w:rPr>
        <w:t xml:space="preserve"> </w:t>
      </w:r>
      <w:proofErr w:type="gramStart"/>
      <w:r w:rsidRPr="002F3DE3">
        <w:rPr>
          <w:rFonts w:asciiTheme="minorHAnsi" w:hAnsiTheme="minorHAnsi" w:cstheme="minorHAnsi"/>
          <w:szCs w:val="26"/>
        </w:rPr>
        <w:t>le</w:t>
      </w:r>
      <w:proofErr w:type="gramEnd"/>
      <w:r w:rsidRPr="002F3DE3">
        <w:rPr>
          <w:rFonts w:asciiTheme="minorHAnsi" w:hAnsiTheme="minorHAnsi" w:cstheme="minorHAnsi"/>
          <w:szCs w:val="26"/>
        </w:rPr>
        <w:t xml:space="preserve"> numéro du marché public ; </w:t>
      </w:r>
    </w:p>
    <w:p w:rsidR="00140176" w:rsidRPr="002F3DE3" w:rsidRDefault="00140176" w:rsidP="00140176">
      <w:pPr>
        <w:keepNext/>
        <w:numPr>
          <w:ilvl w:val="0"/>
          <w:numId w:val="7"/>
        </w:numPr>
        <w:tabs>
          <w:tab w:val="left" w:pos="426"/>
        </w:tabs>
        <w:suppressAutoHyphens w:val="0"/>
        <w:ind w:left="1520"/>
        <w:jc w:val="both"/>
        <w:rPr>
          <w:rFonts w:asciiTheme="minorHAnsi" w:hAnsiTheme="minorHAnsi" w:cstheme="minorHAnsi"/>
          <w:szCs w:val="26"/>
        </w:rPr>
      </w:pPr>
      <w:r w:rsidRPr="002F3DE3">
        <w:rPr>
          <w:rFonts w:asciiTheme="minorHAnsi" w:hAnsiTheme="minorHAnsi" w:cstheme="minorHAnsi"/>
          <w:szCs w:val="26"/>
        </w:rPr>
        <w:t xml:space="preserve"> </w:t>
      </w:r>
      <w:proofErr w:type="gramStart"/>
      <w:r w:rsidRPr="002F3DE3">
        <w:rPr>
          <w:rFonts w:asciiTheme="minorHAnsi" w:hAnsiTheme="minorHAnsi" w:cstheme="minorHAnsi"/>
          <w:szCs w:val="26"/>
        </w:rPr>
        <w:t>le</w:t>
      </w:r>
      <w:proofErr w:type="gramEnd"/>
      <w:r w:rsidR="003C131C" w:rsidRPr="002F3DE3">
        <w:rPr>
          <w:rFonts w:asciiTheme="minorHAnsi" w:hAnsiTheme="minorHAnsi" w:cstheme="minorHAnsi"/>
          <w:szCs w:val="26"/>
        </w:rPr>
        <w:t xml:space="preserve"> numéro d’engagement juridique ;</w:t>
      </w:r>
    </w:p>
    <w:p w:rsidR="003C131C" w:rsidRPr="003C131C" w:rsidRDefault="003C131C" w:rsidP="003C131C">
      <w:pPr>
        <w:tabs>
          <w:tab w:val="left" w:pos="851"/>
        </w:tabs>
        <w:rPr>
          <w:rFonts w:asciiTheme="minorHAnsi" w:hAnsiTheme="minorHAnsi" w:cstheme="minorHAnsi"/>
          <w:szCs w:val="26"/>
        </w:rPr>
      </w:pPr>
      <w:r w:rsidRPr="002F3DE3">
        <w:rPr>
          <w:rFonts w:asciiTheme="minorHAnsi" w:hAnsiTheme="minorHAnsi" w:cstheme="minorHAnsi"/>
          <w:szCs w:val="26"/>
        </w:rPr>
        <w:t xml:space="preserve">Annexe 4 – </w:t>
      </w:r>
      <w:r w:rsidR="00BC7EB5" w:rsidRPr="002F3DE3">
        <w:rPr>
          <w:rFonts w:asciiTheme="minorHAnsi" w:hAnsiTheme="minorHAnsi" w:cstheme="minorHAnsi"/>
          <w:szCs w:val="26"/>
        </w:rPr>
        <w:t>E</w:t>
      </w:r>
      <w:r w:rsidRPr="002F3DE3">
        <w:rPr>
          <w:rFonts w:asciiTheme="minorHAnsi" w:hAnsiTheme="minorHAnsi" w:cstheme="minorHAnsi"/>
          <w:szCs w:val="26"/>
        </w:rPr>
        <w:t>ngagement d’insertion sociale, le cas échéant (facultatif).</w:t>
      </w:r>
      <w:r w:rsidRPr="003C131C">
        <w:rPr>
          <w:rFonts w:asciiTheme="minorHAnsi" w:hAnsiTheme="minorHAnsi" w:cstheme="minorHAnsi"/>
          <w:szCs w:val="26"/>
        </w:rPr>
        <w:t> </w:t>
      </w:r>
    </w:p>
    <w:p w:rsidR="003C131C" w:rsidRPr="00C27AC7" w:rsidRDefault="003C131C" w:rsidP="003C131C">
      <w:pPr>
        <w:keepNext/>
        <w:tabs>
          <w:tab w:val="left" w:pos="426"/>
        </w:tabs>
        <w:suppressAutoHyphens w:val="0"/>
        <w:jc w:val="both"/>
        <w:rPr>
          <w:rFonts w:asciiTheme="minorHAnsi" w:hAnsiTheme="minorHAnsi" w:cstheme="minorHAnsi"/>
          <w:szCs w:val="26"/>
          <w:highlight w:val="yellow"/>
        </w:rPr>
      </w:pPr>
    </w:p>
    <w:p w:rsidR="001C40C0" w:rsidRPr="00C27AC7" w:rsidRDefault="001C40C0" w:rsidP="009B45B9">
      <w:pPr>
        <w:tabs>
          <w:tab w:val="left" w:pos="851"/>
        </w:tabs>
        <w:rPr>
          <w:rFonts w:asciiTheme="minorHAnsi" w:hAnsiTheme="minorHAnsi" w:cstheme="minorHAnsi"/>
          <w:szCs w:val="26"/>
        </w:rPr>
      </w:pPr>
    </w:p>
    <w:p w:rsidR="00254BB6" w:rsidRPr="00C27AC7" w:rsidRDefault="00254BB6" w:rsidP="009B45B9">
      <w:pPr>
        <w:tabs>
          <w:tab w:val="left" w:pos="851"/>
        </w:tabs>
        <w:rPr>
          <w:rFonts w:asciiTheme="minorHAnsi" w:hAnsiTheme="minorHAnsi" w:cstheme="minorHAnsi"/>
          <w:szCs w:val="26"/>
        </w:rPr>
      </w:pPr>
    </w:p>
    <w:sectPr w:rsidR="00254BB6" w:rsidRPr="00C27AC7">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6CE0" w:rsidRDefault="00C66CE0">
      <w:r>
        <w:separator/>
      </w:r>
    </w:p>
  </w:endnote>
  <w:endnote w:type="continuationSeparator" w:id="0">
    <w:p w:rsidR="00C66CE0" w:rsidRDefault="00C66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Univers">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535" w:type="dxa"/>
      <w:tblLayout w:type="fixed"/>
      <w:tblCellMar>
        <w:left w:w="71" w:type="dxa"/>
        <w:right w:w="71" w:type="dxa"/>
      </w:tblCellMar>
      <w:tblLook w:val="0000" w:firstRow="0" w:lastRow="0" w:firstColumn="0" w:lastColumn="0" w:noHBand="0" w:noVBand="0"/>
    </w:tblPr>
    <w:tblGrid>
      <w:gridCol w:w="2835"/>
      <w:gridCol w:w="5528"/>
      <w:gridCol w:w="896"/>
      <w:gridCol w:w="567"/>
      <w:gridCol w:w="165"/>
      <w:gridCol w:w="544"/>
    </w:tblGrid>
    <w:tr w:rsidR="00EC42C1" w:rsidTr="003543CF">
      <w:trPr>
        <w:tblHeader/>
      </w:trPr>
      <w:tc>
        <w:tcPr>
          <w:tcW w:w="2835" w:type="dxa"/>
          <w:shd w:val="clear" w:color="auto" w:fill="66CCFF"/>
        </w:tcPr>
        <w:p w:rsidR="00EC42C1" w:rsidRPr="00F648C3" w:rsidRDefault="00EC42C1" w:rsidP="009B45B9">
          <w:pPr>
            <w:ind w:right="-638"/>
            <w:rPr>
              <w:rFonts w:asciiTheme="minorHAnsi" w:hAnsiTheme="minorHAnsi" w:cstheme="minorHAnsi"/>
              <w:b/>
              <w:i/>
              <w:sz w:val="22"/>
              <w:szCs w:val="18"/>
            </w:rPr>
          </w:pPr>
          <w:r w:rsidRPr="00F648C3">
            <w:rPr>
              <w:rFonts w:asciiTheme="minorHAnsi" w:hAnsiTheme="minorHAnsi" w:cstheme="minorHAnsi"/>
              <w:b/>
              <w:sz w:val="22"/>
              <w:szCs w:val="18"/>
            </w:rPr>
            <w:t>ATTRI1 – Acte d’engagement</w:t>
          </w:r>
        </w:p>
      </w:tc>
      <w:tc>
        <w:tcPr>
          <w:tcW w:w="5528" w:type="dxa"/>
          <w:shd w:val="clear" w:color="auto" w:fill="66CCFF"/>
        </w:tcPr>
        <w:p w:rsidR="00EC42C1" w:rsidRPr="00F648C3" w:rsidRDefault="00EC42C1" w:rsidP="003543CF">
          <w:pPr>
            <w:ind w:left="-75"/>
            <w:jc w:val="center"/>
            <w:rPr>
              <w:rFonts w:asciiTheme="minorHAnsi" w:hAnsiTheme="minorHAnsi" w:cstheme="minorHAnsi"/>
              <w:b/>
              <w:sz w:val="22"/>
              <w:szCs w:val="18"/>
            </w:rPr>
          </w:pPr>
        </w:p>
      </w:tc>
      <w:tc>
        <w:tcPr>
          <w:tcW w:w="896" w:type="dxa"/>
          <w:shd w:val="clear" w:color="auto" w:fill="66CCFF"/>
        </w:tcPr>
        <w:p w:rsidR="00EC42C1" w:rsidRPr="00F648C3" w:rsidRDefault="00EC42C1">
          <w:pPr>
            <w:tabs>
              <w:tab w:val="center" w:pos="1366"/>
              <w:tab w:val="right" w:pos="2733"/>
            </w:tabs>
            <w:rPr>
              <w:rFonts w:asciiTheme="minorHAnsi" w:hAnsiTheme="minorHAnsi" w:cstheme="minorHAnsi"/>
              <w:sz w:val="22"/>
              <w:szCs w:val="18"/>
            </w:rPr>
          </w:pPr>
          <w:r w:rsidRPr="00F648C3">
            <w:rPr>
              <w:rFonts w:asciiTheme="minorHAnsi" w:hAnsiTheme="minorHAnsi" w:cstheme="minorHAnsi"/>
              <w:b/>
              <w:sz w:val="22"/>
              <w:szCs w:val="18"/>
            </w:rPr>
            <w:t xml:space="preserve">Page : </w:t>
          </w:r>
        </w:p>
      </w:tc>
      <w:tc>
        <w:tcPr>
          <w:tcW w:w="567" w:type="dxa"/>
          <w:shd w:val="clear" w:color="auto" w:fill="66CCFF"/>
        </w:tcPr>
        <w:p w:rsidR="00EC42C1" w:rsidRPr="00F648C3" w:rsidRDefault="00EC42C1">
          <w:pPr>
            <w:jc w:val="center"/>
            <w:rPr>
              <w:rFonts w:asciiTheme="minorHAnsi" w:hAnsiTheme="minorHAnsi" w:cstheme="minorHAnsi"/>
              <w:b/>
              <w:sz w:val="22"/>
              <w:szCs w:val="18"/>
            </w:rPr>
          </w:pPr>
          <w:r w:rsidRPr="00F648C3">
            <w:rPr>
              <w:rStyle w:val="Numrodepage"/>
              <w:rFonts w:asciiTheme="minorHAnsi" w:hAnsiTheme="minorHAnsi" w:cstheme="minorHAnsi"/>
              <w:b/>
              <w:sz w:val="22"/>
              <w:szCs w:val="18"/>
            </w:rPr>
            <w:fldChar w:fldCharType="begin"/>
          </w:r>
          <w:r w:rsidRPr="00F648C3">
            <w:rPr>
              <w:rStyle w:val="Numrodepage"/>
              <w:rFonts w:asciiTheme="minorHAnsi" w:hAnsiTheme="minorHAnsi" w:cstheme="minorHAnsi"/>
              <w:b/>
              <w:sz w:val="22"/>
              <w:szCs w:val="18"/>
            </w:rPr>
            <w:instrText xml:space="preserve"> PAGE </w:instrText>
          </w:r>
          <w:r w:rsidRPr="00F648C3">
            <w:rPr>
              <w:rStyle w:val="Numrodepage"/>
              <w:rFonts w:asciiTheme="minorHAnsi" w:hAnsiTheme="minorHAnsi" w:cstheme="minorHAnsi"/>
              <w:b/>
              <w:sz w:val="22"/>
              <w:szCs w:val="18"/>
            </w:rPr>
            <w:fldChar w:fldCharType="separate"/>
          </w:r>
          <w:r w:rsidR="00555F13">
            <w:rPr>
              <w:rStyle w:val="Numrodepage"/>
              <w:rFonts w:asciiTheme="minorHAnsi" w:hAnsiTheme="minorHAnsi" w:cstheme="minorHAnsi"/>
              <w:b/>
              <w:noProof/>
              <w:sz w:val="22"/>
              <w:szCs w:val="18"/>
            </w:rPr>
            <w:t>1</w:t>
          </w:r>
          <w:r w:rsidRPr="00F648C3">
            <w:rPr>
              <w:rStyle w:val="Numrodepage"/>
              <w:rFonts w:asciiTheme="minorHAnsi" w:hAnsiTheme="minorHAnsi" w:cstheme="minorHAnsi"/>
              <w:b/>
              <w:sz w:val="22"/>
              <w:szCs w:val="18"/>
            </w:rPr>
            <w:fldChar w:fldCharType="end"/>
          </w:r>
        </w:p>
      </w:tc>
      <w:tc>
        <w:tcPr>
          <w:tcW w:w="165" w:type="dxa"/>
          <w:shd w:val="clear" w:color="auto" w:fill="66CCFF"/>
        </w:tcPr>
        <w:p w:rsidR="00EC42C1" w:rsidRPr="00F648C3" w:rsidRDefault="00EC42C1">
          <w:pPr>
            <w:jc w:val="center"/>
            <w:rPr>
              <w:rFonts w:asciiTheme="minorHAnsi" w:hAnsiTheme="minorHAnsi" w:cstheme="minorHAnsi"/>
              <w:sz w:val="22"/>
              <w:szCs w:val="18"/>
            </w:rPr>
          </w:pPr>
          <w:r w:rsidRPr="00F648C3">
            <w:rPr>
              <w:rFonts w:asciiTheme="minorHAnsi" w:hAnsiTheme="minorHAnsi" w:cstheme="minorHAnsi"/>
              <w:b/>
              <w:sz w:val="22"/>
              <w:szCs w:val="18"/>
            </w:rPr>
            <w:t>/</w:t>
          </w:r>
        </w:p>
      </w:tc>
      <w:tc>
        <w:tcPr>
          <w:tcW w:w="544" w:type="dxa"/>
          <w:shd w:val="clear" w:color="auto" w:fill="66CCFF"/>
        </w:tcPr>
        <w:p w:rsidR="00EC42C1" w:rsidRPr="00F648C3" w:rsidRDefault="00EC42C1">
          <w:pPr>
            <w:jc w:val="center"/>
            <w:rPr>
              <w:rFonts w:asciiTheme="minorHAnsi" w:hAnsiTheme="minorHAnsi" w:cstheme="minorHAnsi"/>
              <w:sz w:val="22"/>
              <w:szCs w:val="18"/>
            </w:rPr>
          </w:pPr>
          <w:r w:rsidRPr="00F648C3">
            <w:rPr>
              <w:rStyle w:val="Numrodepage"/>
              <w:rFonts w:asciiTheme="minorHAnsi" w:hAnsiTheme="minorHAnsi" w:cstheme="minorHAnsi"/>
              <w:b/>
              <w:sz w:val="22"/>
              <w:szCs w:val="18"/>
            </w:rPr>
            <w:fldChar w:fldCharType="begin"/>
          </w:r>
          <w:r w:rsidRPr="00F648C3">
            <w:rPr>
              <w:rStyle w:val="Numrodepage"/>
              <w:rFonts w:asciiTheme="minorHAnsi" w:hAnsiTheme="minorHAnsi" w:cstheme="minorHAnsi"/>
              <w:b/>
              <w:sz w:val="22"/>
              <w:szCs w:val="18"/>
            </w:rPr>
            <w:instrText xml:space="preserve"> NUMPAGES \*Arabic </w:instrText>
          </w:r>
          <w:r w:rsidRPr="00F648C3">
            <w:rPr>
              <w:rStyle w:val="Numrodepage"/>
              <w:rFonts w:asciiTheme="minorHAnsi" w:hAnsiTheme="minorHAnsi" w:cstheme="minorHAnsi"/>
              <w:b/>
              <w:sz w:val="22"/>
              <w:szCs w:val="18"/>
            </w:rPr>
            <w:fldChar w:fldCharType="separate"/>
          </w:r>
          <w:r w:rsidR="00555F13">
            <w:rPr>
              <w:rStyle w:val="Numrodepage"/>
              <w:rFonts w:asciiTheme="minorHAnsi" w:hAnsiTheme="minorHAnsi" w:cstheme="minorHAnsi"/>
              <w:b/>
              <w:noProof/>
              <w:sz w:val="22"/>
              <w:szCs w:val="18"/>
            </w:rPr>
            <w:t>6</w:t>
          </w:r>
          <w:r w:rsidRPr="00F648C3">
            <w:rPr>
              <w:rStyle w:val="Numrodepage"/>
              <w:rFonts w:asciiTheme="minorHAnsi" w:hAnsiTheme="minorHAnsi" w:cstheme="minorHAnsi"/>
              <w:b/>
              <w:sz w:val="22"/>
              <w:szCs w:val="18"/>
            </w:rPr>
            <w:fldChar w:fldCharType="end"/>
          </w:r>
        </w:p>
      </w:tc>
    </w:tr>
  </w:tbl>
  <w:p w:rsidR="00EC42C1" w:rsidRPr="007146B6" w:rsidRDefault="00EC42C1" w:rsidP="003543CF">
    <w:pPr>
      <w:rPr>
        <w:rFonts w:ascii="Marianne" w:hAnsi="Marianne"/>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6CE0" w:rsidRDefault="00C66CE0">
      <w:r>
        <w:separator/>
      </w:r>
    </w:p>
  </w:footnote>
  <w:footnote w:type="continuationSeparator" w:id="0">
    <w:p w:rsidR="00C66CE0" w:rsidRDefault="00C66C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502544A"/>
    <w:multiLevelType w:val="hybridMultilevel"/>
    <w:tmpl w:val="D154117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82905EA"/>
    <w:multiLevelType w:val="hybridMultilevel"/>
    <w:tmpl w:val="CDAA9D7C"/>
    <w:lvl w:ilvl="0" w:tplc="014872E2">
      <w:numFmt w:val="bullet"/>
      <w:lvlText w:val="-"/>
      <w:lvlJc w:val="left"/>
      <w:pPr>
        <w:ind w:left="720" w:hanging="360"/>
      </w:pPr>
      <w:rPr>
        <w:rFonts w:ascii="Arial" w:eastAsia="Times New Roman" w:hAnsi="Arial" w:hint="default"/>
        <w:i/>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F725634"/>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6"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7" w15:restartNumberingAfterBreak="0">
    <w:nsid w:val="4E0427DF"/>
    <w:multiLevelType w:val="hybridMultilevel"/>
    <w:tmpl w:val="72627648"/>
    <w:lvl w:ilvl="0" w:tplc="5E7AD4D4">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B726527"/>
    <w:multiLevelType w:val="hybridMultilevel"/>
    <w:tmpl w:val="D3B456B0"/>
    <w:lvl w:ilvl="0" w:tplc="F0CC552C">
      <w:numFmt w:val="bullet"/>
      <w:lvlText w:val="-"/>
      <w:lvlJc w:val="left"/>
      <w:pPr>
        <w:ind w:left="720" w:hanging="360"/>
      </w:pPr>
      <w:rPr>
        <w:rFonts w:ascii="Marianne" w:eastAsia="Times New Roman" w:hAnsi="Marianne" w:cs="Univer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9"/>
  </w:num>
  <w:num w:numId="5">
    <w:abstractNumId w:val="6"/>
  </w:num>
  <w:num w:numId="6">
    <w:abstractNumId w:val="10"/>
  </w:num>
  <w:num w:numId="7">
    <w:abstractNumId w:val="4"/>
  </w:num>
  <w:num w:numId="8">
    <w:abstractNumId w:val="8"/>
  </w:num>
  <w:num w:numId="9">
    <w:abstractNumId w:val="7"/>
  </w:num>
  <w:num w:numId="10">
    <w:abstractNumId w:val="5"/>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A65"/>
    <w:rsid w:val="0000517F"/>
    <w:rsid w:val="00005D67"/>
    <w:rsid w:val="00014DCB"/>
    <w:rsid w:val="00035B57"/>
    <w:rsid w:val="00036500"/>
    <w:rsid w:val="00046800"/>
    <w:rsid w:val="00053F15"/>
    <w:rsid w:val="00067F94"/>
    <w:rsid w:val="000904BD"/>
    <w:rsid w:val="00096CBE"/>
    <w:rsid w:val="000A2E05"/>
    <w:rsid w:val="000A55BC"/>
    <w:rsid w:val="000B0361"/>
    <w:rsid w:val="000B2F04"/>
    <w:rsid w:val="000C2576"/>
    <w:rsid w:val="000D4679"/>
    <w:rsid w:val="000E0020"/>
    <w:rsid w:val="000E298C"/>
    <w:rsid w:val="000E7324"/>
    <w:rsid w:val="000F2184"/>
    <w:rsid w:val="00117BE6"/>
    <w:rsid w:val="0012196D"/>
    <w:rsid w:val="00122A3F"/>
    <w:rsid w:val="001240BE"/>
    <w:rsid w:val="001266B8"/>
    <w:rsid w:val="00130A1C"/>
    <w:rsid w:val="00140176"/>
    <w:rsid w:val="00143F6D"/>
    <w:rsid w:val="00163605"/>
    <w:rsid w:val="00166B56"/>
    <w:rsid w:val="00170589"/>
    <w:rsid w:val="00174505"/>
    <w:rsid w:val="00177CB4"/>
    <w:rsid w:val="001A7A04"/>
    <w:rsid w:val="001C40C0"/>
    <w:rsid w:val="001C733C"/>
    <w:rsid w:val="0020740B"/>
    <w:rsid w:val="0021527A"/>
    <w:rsid w:val="0021797C"/>
    <w:rsid w:val="002208AD"/>
    <w:rsid w:val="002239FC"/>
    <w:rsid w:val="00225A1A"/>
    <w:rsid w:val="00237492"/>
    <w:rsid w:val="00237E7A"/>
    <w:rsid w:val="002458E2"/>
    <w:rsid w:val="002535B3"/>
    <w:rsid w:val="00254BB6"/>
    <w:rsid w:val="00276EE0"/>
    <w:rsid w:val="002904AF"/>
    <w:rsid w:val="00293B39"/>
    <w:rsid w:val="002A00AB"/>
    <w:rsid w:val="002B056D"/>
    <w:rsid w:val="002B6533"/>
    <w:rsid w:val="002C2CA3"/>
    <w:rsid w:val="002C4B3E"/>
    <w:rsid w:val="002C79D6"/>
    <w:rsid w:val="002E56C1"/>
    <w:rsid w:val="002F3DE3"/>
    <w:rsid w:val="002F7CA1"/>
    <w:rsid w:val="00302D2C"/>
    <w:rsid w:val="00322E63"/>
    <w:rsid w:val="00330117"/>
    <w:rsid w:val="00332B12"/>
    <w:rsid w:val="00334B6B"/>
    <w:rsid w:val="00341963"/>
    <w:rsid w:val="003543CF"/>
    <w:rsid w:val="00354C04"/>
    <w:rsid w:val="00385442"/>
    <w:rsid w:val="00385E76"/>
    <w:rsid w:val="00395F74"/>
    <w:rsid w:val="00396CF2"/>
    <w:rsid w:val="00397B94"/>
    <w:rsid w:val="003A11D7"/>
    <w:rsid w:val="003A2518"/>
    <w:rsid w:val="003A4818"/>
    <w:rsid w:val="003A7270"/>
    <w:rsid w:val="003C131C"/>
    <w:rsid w:val="003D0ABE"/>
    <w:rsid w:val="004050FC"/>
    <w:rsid w:val="00423C13"/>
    <w:rsid w:val="00423E3F"/>
    <w:rsid w:val="004244EE"/>
    <w:rsid w:val="0043437A"/>
    <w:rsid w:val="0043706E"/>
    <w:rsid w:val="004446F3"/>
    <w:rsid w:val="0044597F"/>
    <w:rsid w:val="00472C92"/>
    <w:rsid w:val="004823CB"/>
    <w:rsid w:val="00482710"/>
    <w:rsid w:val="00485C67"/>
    <w:rsid w:val="004A7169"/>
    <w:rsid w:val="004B1148"/>
    <w:rsid w:val="004C5755"/>
    <w:rsid w:val="004E1D80"/>
    <w:rsid w:val="004E75A6"/>
    <w:rsid w:val="004F6B59"/>
    <w:rsid w:val="005017CF"/>
    <w:rsid w:val="00514DAF"/>
    <w:rsid w:val="0052010F"/>
    <w:rsid w:val="00524833"/>
    <w:rsid w:val="005264CA"/>
    <w:rsid w:val="00532EC7"/>
    <w:rsid w:val="00541CA3"/>
    <w:rsid w:val="00542A53"/>
    <w:rsid w:val="005546A9"/>
    <w:rsid w:val="00555F13"/>
    <w:rsid w:val="00556B25"/>
    <w:rsid w:val="005617B5"/>
    <w:rsid w:val="005824AE"/>
    <w:rsid w:val="00584633"/>
    <w:rsid w:val="005846FB"/>
    <w:rsid w:val="0059001A"/>
    <w:rsid w:val="005A05C1"/>
    <w:rsid w:val="005A4A3B"/>
    <w:rsid w:val="005A4CB5"/>
    <w:rsid w:val="005B1081"/>
    <w:rsid w:val="005B2316"/>
    <w:rsid w:val="005E2F6C"/>
    <w:rsid w:val="005F0DCE"/>
    <w:rsid w:val="005F77AF"/>
    <w:rsid w:val="00603870"/>
    <w:rsid w:val="0061068C"/>
    <w:rsid w:val="00617301"/>
    <w:rsid w:val="00621B2F"/>
    <w:rsid w:val="006319E5"/>
    <w:rsid w:val="0064560F"/>
    <w:rsid w:val="00653117"/>
    <w:rsid w:val="00653420"/>
    <w:rsid w:val="00654956"/>
    <w:rsid w:val="00660727"/>
    <w:rsid w:val="00665184"/>
    <w:rsid w:val="00675829"/>
    <w:rsid w:val="00694612"/>
    <w:rsid w:val="0069581A"/>
    <w:rsid w:val="006A2766"/>
    <w:rsid w:val="006A37B0"/>
    <w:rsid w:val="006B5057"/>
    <w:rsid w:val="006B78B7"/>
    <w:rsid w:val="006C4338"/>
    <w:rsid w:val="006C5061"/>
    <w:rsid w:val="006D0D8D"/>
    <w:rsid w:val="006E1CCA"/>
    <w:rsid w:val="006F3DF9"/>
    <w:rsid w:val="006F3FD5"/>
    <w:rsid w:val="00702EA6"/>
    <w:rsid w:val="007060E5"/>
    <w:rsid w:val="00710FD6"/>
    <w:rsid w:val="00711A16"/>
    <w:rsid w:val="00712610"/>
    <w:rsid w:val="007146B6"/>
    <w:rsid w:val="007242FF"/>
    <w:rsid w:val="00730A78"/>
    <w:rsid w:val="00736840"/>
    <w:rsid w:val="00754CF5"/>
    <w:rsid w:val="00757151"/>
    <w:rsid w:val="007642F1"/>
    <w:rsid w:val="00773F1A"/>
    <w:rsid w:val="0078146F"/>
    <w:rsid w:val="00790411"/>
    <w:rsid w:val="007909E0"/>
    <w:rsid w:val="0079382B"/>
    <w:rsid w:val="0079785C"/>
    <w:rsid w:val="007A3D2D"/>
    <w:rsid w:val="007A4C7B"/>
    <w:rsid w:val="007B7A05"/>
    <w:rsid w:val="007C446E"/>
    <w:rsid w:val="007D4001"/>
    <w:rsid w:val="007D7A65"/>
    <w:rsid w:val="007E0542"/>
    <w:rsid w:val="007F68A6"/>
    <w:rsid w:val="00813BDC"/>
    <w:rsid w:val="008217EE"/>
    <w:rsid w:val="00831E5A"/>
    <w:rsid w:val="0083205E"/>
    <w:rsid w:val="00840934"/>
    <w:rsid w:val="00844DAA"/>
    <w:rsid w:val="008450C7"/>
    <w:rsid w:val="00874342"/>
    <w:rsid w:val="00876A73"/>
    <w:rsid w:val="008834C6"/>
    <w:rsid w:val="0088680A"/>
    <w:rsid w:val="008B0C8E"/>
    <w:rsid w:val="008B2A38"/>
    <w:rsid w:val="008B715D"/>
    <w:rsid w:val="008B7592"/>
    <w:rsid w:val="008D6530"/>
    <w:rsid w:val="008E0D7C"/>
    <w:rsid w:val="008E59BB"/>
    <w:rsid w:val="008F6D6C"/>
    <w:rsid w:val="00921272"/>
    <w:rsid w:val="00930A5C"/>
    <w:rsid w:val="00934503"/>
    <w:rsid w:val="00966825"/>
    <w:rsid w:val="00972598"/>
    <w:rsid w:val="0098026F"/>
    <w:rsid w:val="00983A09"/>
    <w:rsid w:val="00983FF3"/>
    <w:rsid w:val="009A3F66"/>
    <w:rsid w:val="009B1CD0"/>
    <w:rsid w:val="009B41B4"/>
    <w:rsid w:val="009B45B9"/>
    <w:rsid w:val="009C1240"/>
    <w:rsid w:val="009C4738"/>
    <w:rsid w:val="009C4DCF"/>
    <w:rsid w:val="009D65FF"/>
    <w:rsid w:val="009D661E"/>
    <w:rsid w:val="009D7666"/>
    <w:rsid w:val="009F5EDA"/>
    <w:rsid w:val="00A01CFC"/>
    <w:rsid w:val="00A304B8"/>
    <w:rsid w:val="00A34D04"/>
    <w:rsid w:val="00A60E41"/>
    <w:rsid w:val="00A67484"/>
    <w:rsid w:val="00A83B56"/>
    <w:rsid w:val="00A92C0A"/>
    <w:rsid w:val="00AA1EDE"/>
    <w:rsid w:val="00AB1438"/>
    <w:rsid w:val="00AD6E73"/>
    <w:rsid w:val="00AE5761"/>
    <w:rsid w:val="00AE7831"/>
    <w:rsid w:val="00AF335D"/>
    <w:rsid w:val="00B02608"/>
    <w:rsid w:val="00B0289C"/>
    <w:rsid w:val="00B054DA"/>
    <w:rsid w:val="00B21DE7"/>
    <w:rsid w:val="00B63C60"/>
    <w:rsid w:val="00B87564"/>
    <w:rsid w:val="00B96984"/>
    <w:rsid w:val="00B97050"/>
    <w:rsid w:val="00BA44E5"/>
    <w:rsid w:val="00BB0391"/>
    <w:rsid w:val="00BB7FAE"/>
    <w:rsid w:val="00BC2AF0"/>
    <w:rsid w:val="00BC7EB5"/>
    <w:rsid w:val="00BD767E"/>
    <w:rsid w:val="00BD7D75"/>
    <w:rsid w:val="00BE6078"/>
    <w:rsid w:val="00BF33C1"/>
    <w:rsid w:val="00C14092"/>
    <w:rsid w:val="00C22263"/>
    <w:rsid w:val="00C23457"/>
    <w:rsid w:val="00C27AC7"/>
    <w:rsid w:val="00C5526F"/>
    <w:rsid w:val="00C578AC"/>
    <w:rsid w:val="00C6194D"/>
    <w:rsid w:val="00C630AD"/>
    <w:rsid w:val="00C66CE0"/>
    <w:rsid w:val="00C70811"/>
    <w:rsid w:val="00C83930"/>
    <w:rsid w:val="00C8619E"/>
    <w:rsid w:val="00C86F1F"/>
    <w:rsid w:val="00C91060"/>
    <w:rsid w:val="00C911FE"/>
    <w:rsid w:val="00CD185D"/>
    <w:rsid w:val="00CD46CC"/>
    <w:rsid w:val="00CE67FD"/>
    <w:rsid w:val="00CF7488"/>
    <w:rsid w:val="00D029A3"/>
    <w:rsid w:val="00D0630A"/>
    <w:rsid w:val="00D11146"/>
    <w:rsid w:val="00D12D6F"/>
    <w:rsid w:val="00D14ED9"/>
    <w:rsid w:val="00D22782"/>
    <w:rsid w:val="00D244E1"/>
    <w:rsid w:val="00D26AD2"/>
    <w:rsid w:val="00D337D7"/>
    <w:rsid w:val="00D412FD"/>
    <w:rsid w:val="00D46BC7"/>
    <w:rsid w:val="00D47782"/>
    <w:rsid w:val="00D47EB2"/>
    <w:rsid w:val="00D50203"/>
    <w:rsid w:val="00D5169B"/>
    <w:rsid w:val="00D55879"/>
    <w:rsid w:val="00D55B75"/>
    <w:rsid w:val="00D80A4F"/>
    <w:rsid w:val="00D90A00"/>
    <w:rsid w:val="00D94370"/>
    <w:rsid w:val="00D97687"/>
    <w:rsid w:val="00DC1CEE"/>
    <w:rsid w:val="00DD0D3F"/>
    <w:rsid w:val="00DF1AA5"/>
    <w:rsid w:val="00DF3D20"/>
    <w:rsid w:val="00E045B4"/>
    <w:rsid w:val="00E20DB0"/>
    <w:rsid w:val="00E47798"/>
    <w:rsid w:val="00E60357"/>
    <w:rsid w:val="00E62AC4"/>
    <w:rsid w:val="00E71F25"/>
    <w:rsid w:val="00E74C76"/>
    <w:rsid w:val="00E85D7D"/>
    <w:rsid w:val="00E96FF6"/>
    <w:rsid w:val="00EA25BE"/>
    <w:rsid w:val="00EC42C1"/>
    <w:rsid w:val="00EC7CF9"/>
    <w:rsid w:val="00ED0918"/>
    <w:rsid w:val="00EE2185"/>
    <w:rsid w:val="00EE7D85"/>
    <w:rsid w:val="00EF6003"/>
    <w:rsid w:val="00F06A18"/>
    <w:rsid w:val="00F23584"/>
    <w:rsid w:val="00F56D21"/>
    <w:rsid w:val="00F648C3"/>
    <w:rsid w:val="00F70CC8"/>
    <w:rsid w:val="00F7181E"/>
    <w:rsid w:val="00F92811"/>
    <w:rsid w:val="00FB1079"/>
    <w:rsid w:val="00FB4BFB"/>
    <w:rsid w:val="00FC2AED"/>
    <w:rsid w:val="00FC4E71"/>
    <w:rsid w:val="00FD0ECF"/>
    <w:rsid w:val="00FD792A"/>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5:chartTrackingRefBased/>
  <w15:docId w15:val="{BAC2F2FE-C686-40AD-A856-05126EE32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4370"/>
    <w:pPr>
      <w:suppressAutoHyphens/>
    </w:pPr>
    <w:rPr>
      <w:rFonts w:ascii="Calibri" w:hAnsi="Calibri" w:cs="Univers"/>
      <w:sz w:val="26"/>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5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Corpsdetexte2">
    <w:name w:val="Body Text 2"/>
    <w:basedOn w:val="Normal"/>
    <w:link w:val="Corpsdetexte2Car"/>
    <w:uiPriority w:val="99"/>
    <w:semiHidden/>
    <w:unhideWhenUsed/>
    <w:rsid w:val="006C5061"/>
    <w:pPr>
      <w:spacing w:after="120" w:line="480" w:lineRule="auto"/>
    </w:pPr>
  </w:style>
  <w:style w:type="character" w:customStyle="1" w:styleId="Corpsdetexte2Car">
    <w:name w:val="Corps de texte 2 Car"/>
    <w:link w:val="Corpsdetexte2"/>
    <w:uiPriority w:val="99"/>
    <w:semiHidden/>
    <w:rsid w:val="006C5061"/>
    <w:rPr>
      <w:rFonts w:ascii="Univers" w:hAnsi="Univers" w:cs="Univers"/>
      <w:lang w:eastAsia="zh-CN"/>
    </w:rPr>
  </w:style>
  <w:style w:type="character" w:styleId="Textedelespacerserv">
    <w:name w:val="Placeholder Text"/>
    <w:basedOn w:val="Policepardfaut"/>
    <w:uiPriority w:val="99"/>
    <w:semiHidden/>
    <w:rsid w:val="00014DCB"/>
    <w:rPr>
      <w:color w:val="808080"/>
    </w:rPr>
  </w:style>
  <w:style w:type="paragraph" w:styleId="Paragraphedeliste">
    <w:name w:val="List Paragraph"/>
    <w:basedOn w:val="Normal"/>
    <w:uiPriority w:val="34"/>
    <w:qFormat/>
    <w:rsid w:val="00D47EB2"/>
    <w:pPr>
      <w:ind w:left="720"/>
      <w:contextualSpacing/>
    </w:pPr>
  </w:style>
  <w:style w:type="table" w:styleId="TableauGrille1Clair-Accentuation3">
    <w:name w:val="Grid Table 1 Light Accent 3"/>
    <w:basedOn w:val="TableauNormal"/>
    <w:uiPriority w:val="46"/>
    <w:rsid w:val="00874342"/>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customStyle="1" w:styleId="ZEmetteur">
    <w:name w:val="*ZEmetteur"/>
    <w:basedOn w:val="Normal"/>
    <w:qFormat/>
    <w:rsid w:val="000C2576"/>
    <w:pPr>
      <w:suppressAutoHyphens w:val="0"/>
      <w:jc w:val="right"/>
    </w:pPr>
    <w:rPr>
      <w:rFonts w:ascii="Marianne" w:eastAsiaTheme="minorHAnsi" w:hAnsi="Marianne" w:cs="Arial"/>
      <w:b/>
      <w:noProof/>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398090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mailto:dicom-guf-smq.referent.fct@intradef.gouv.fr" TargetMode="Externa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2256B9639AA43BB9A4C9C3515B7262E"/>
        <w:category>
          <w:name w:val="Général"/>
          <w:gallery w:val="placeholder"/>
        </w:category>
        <w:types>
          <w:type w:val="bbPlcHdr"/>
        </w:types>
        <w:behaviors>
          <w:behavior w:val="content"/>
        </w:behaviors>
        <w:guid w:val="{A9EDD57D-4BBE-4D88-AA41-A49EB1A8B1E5}"/>
      </w:docPartPr>
      <w:docPartBody>
        <w:p w:rsidR="00DD0385" w:rsidRDefault="00861425" w:rsidP="00861425">
          <w:pPr>
            <w:pStyle w:val="32256B9639AA43BB9A4C9C3515B7262E13"/>
          </w:pPr>
          <w:r w:rsidRPr="00C27AC7">
            <w:rPr>
              <w:rFonts w:asciiTheme="minorHAnsi" w:hAnsiTheme="minorHAnsi" w:cstheme="minorHAnsi"/>
              <w:szCs w:val="26"/>
            </w:rPr>
            <w:t>…………</w:t>
          </w:r>
        </w:p>
      </w:docPartBody>
    </w:docPart>
    <w:docPart>
      <w:docPartPr>
        <w:name w:val="77DE785F034E4AE99B5DD7400DDAE23F"/>
        <w:category>
          <w:name w:val="Général"/>
          <w:gallery w:val="placeholder"/>
        </w:category>
        <w:types>
          <w:type w:val="bbPlcHdr"/>
        </w:types>
        <w:behaviors>
          <w:behavior w:val="content"/>
        </w:behaviors>
        <w:guid w:val="{E9D0BAE7-8439-4654-A1A0-3DFF1A214241}"/>
      </w:docPartPr>
      <w:docPartBody>
        <w:p w:rsidR="00DD0385" w:rsidRDefault="00861425" w:rsidP="00861425">
          <w:pPr>
            <w:pStyle w:val="77DE785F034E4AE99B5DD7400DDAE23F13"/>
          </w:pPr>
          <w:r w:rsidRPr="00C27AC7">
            <w:rPr>
              <w:rFonts w:asciiTheme="minorHAnsi" w:hAnsiTheme="minorHAnsi" w:cstheme="minorHAnsi"/>
              <w:szCs w:val="26"/>
            </w:rPr>
            <w:t>…………</w:t>
          </w:r>
        </w:p>
      </w:docPartBody>
    </w:docPart>
    <w:docPart>
      <w:docPartPr>
        <w:name w:val="7D48CAD0329A4C398F7A81C04C12A170"/>
        <w:category>
          <w:name w:val="Général"/>
          <w:gallery w:val="placeholder"/>
        </w:category>
        <w:types>
          <w:type w:val="bbPlcHdr"/>
        </w:types>
        <w:behaviors>
          <w:behavior w:val="content"/>
        </w:behaviors>
        <w:guid w:val="{16B9DCBA-9DCB-4278-877B-CD0F59B0F5D4}"/>
      </w:docPartPr>
      <w:docPartBody>
        <w:p w:rsidR="00DD0385" w:rsidRDefault="00861425" w:rsidP="00861425">
          <w:pPr>
            <w:pStyle w:val="7D48CAD0329A4C398F7A81C04C12A17013"/>
          </w:pPr>
          <w:r w:rsidRPr="00C27AC7">
            <w:rPr>
              <w:rFonts w:asciiTheme="minorHAnsi" w:hAnsiTheme="minorHAnsi" w:cstheme="minorHAnsi"/>
              <w:szCs w:val="26"/>
            </w:rPr>
            <w:t>…………</w:t>
          </w:r>
        </w:p>
      </w:docPartBody>
    </w:docPart>
    <w:docPart>
      <w:docPartPr>
        <w:name w:val="88AEA161D03A49DF984E75F3E4D3963F"/>
        <w:category>
          <w:name w:val="Général"/>
          <w:gallery w:val="placeholder"/>
        </w:category>
        <w:types>
          <w:type w:val="bbPlcHdr"/>
        </w:types>
        <w:behaviors>
          <w:behavior w:val="content"/>
        </w:behaviors>
        <w:guid w:val="{4B68DC73-B50C-49D6-9813-74F9CC183643}"/>
      </w:docPartPr>
      <w:docPartBody>
        <w:p w:rsidR="000404DE" w:rsidRDefault="00861425" w:rsidP="00861425">
          <w:pPr>
            <w:pStyle w:val="88AEA161D03A49DF984E75F3E4D3963F13"/>
          </w:pPr>
          <w:r w:rsidRPr="00C27AC7">
            <w:rPr>
              <w:rFonts w:asciiTheme="minorHAnsi" w:hAnsiTheme="minorHAnsi" w:cstheme="minorHAnsi"/>
              <w:szCs w:val="26"/>
            </w:rPr>
            <w:t>…………</w:t>
          </w:r>
        </w:p>
      </w:docPartBody>
    </w:docPart>
    <w:docPart>
      <w:docPartPr>
        <w:name w:val="8692520CF9614A128E02C1853E176226"/>
        <w:category>
          <w:name w:val="Général"/>
          <w:gallery w:val="placeholder"/>
        </w:category>
        <w:types>
          <w:type w:val="bbPlcHdr"/>
        </w:types>
        <w:behaviors>
          <w:behavior w:val="content"/>
        </w:behaviors>
        <w:guid w:val="{7E444132-8395-4733-A313-4138EAFA8689}"/>
      </w:docPartPr>
      <w:docPartBody>
        <w:p w:rsidR="000404DE" w:rsidRDefault="00861425" w:rsidP="00861425">
          <w:pPr>
            <w:pStyle w:val="8692520CF9614A128E02C1853E17622611"/>
          </w:pPr>
          <w:r w:rsidRPr="00C27AC7">
            <w:rPr>
              <w:rFonts w:asciiTheme="minorHAnsi" w:hAnsiTheme="minorHAnsi" w:cstheme="minorHAnsi"/>
              <w:szCs w:val="26"/>
            </w:rPr>
            <w:t>…………</w:t>
          </w:r>
        </w:p>
      </w:docPartBody>
    </w:docPart>
    <w:docPart>
      <w:docPartPr>
        <w:name w:val="87272C1092AE4AD78597344F687011D0"/>
        <w:category>
          <w:name w:val="Général"/>
          <w:gallery w:val="placeholder"/>
        </w:category>
        <w:types>
          <w:type w:val="bbPlcHdr"/>
        </w:types>
        <w:behaviors>
          <w:behavior w:val="content"/>
        </w:behaviors>
        <w:guid w:val="{85A48535-E4E3-4413-AC73-B43141FD1EFB}"/>
      </w:docPartPr>
      <w:docPartBody>
        <w:p w:rsidR="000404DE" w:rsidRDefault="00861425" w:rsidP="00861425">
          <w:pPr>
            <w:pStyle w:val="87272C1092AE4AD78597344F687011D011"/>
          </w:pPr>
          <w:r w:rsidRPr="00C27AC7">
            <w:rPr>
              <w:rFonts w:asciiTheme="minorHAnsi" w:hAnsiTheme="minorHAnsi" w:cstheme="minorHAnsi"/>
              <w:szCs w:val="26"/>
            </w:rPr>
            <w:t>…………</w:t>
          </w:r>
        </w:p>
      </w:docPartBody>
    </w:docPart>
    <w:docPart>
      <w:docPartPr>
        <w:name w:val="04AC110A69904E248D6D61F6111F9CA4"/>
        <w:category>
          <w:name w:val="Général"/>
          <w:gallery w:val="placeholder"/>
        </w:category>
        <w:types>
          <w:type w:val="bbPlcHdr"/>
        </w:types>
        <w:behaviors>
          <w:behavior w:val="content"/>
        </w:behaviors>
        <w:guid w:val="{AF35071D-5288-4D29-9D53-74CCBBE1A622}"/>
      </w:docPartPr>
      <w:docPartBody>
        <w:p w:rsidR="000404DE" w:rsidRDefault="00861425" w:rsidP="00861425">
          <w:pPr>
            <w:pStyle w:val="04AC110A69904E248D6D61F6111F9CA48"/>
          </w:pPr>
          <w:r w:rsidRPr="00C27AC7">
            <w:rPr>
              <w:rFonts w:asciiTheme="minorHAnsi" w:hAnsiTheme="minorHAnsi" w:cstheme="minorHAnsi"/>
              <w:szCs w:val="26"/>
            </w:rPr>
            <w:t>…………</w:t>
          </w:r>
        </w:p>
      </w:docPartBody>
    </w:docPart>
    <w:docPart>
      <w:docPartPr>
        <w:name w:val="8BA97E96776C4C8298252356D4DF2CC3"/>
        <w:category>
          <w:name w:val="Général"/>
          <w:gallery w:val="placeholder"/>
        </w:category>
        <w:types>
          <w:type w:val="bbPlcHdr"/>
        </w:types>
        <w:behaviors>
          <w:behavior w:val="content"/>
        </w:behaviors>
        <w:guid w:val="{028A1F36-88A5-4818-AABD-82C47F7C154E}"/>
      </w:docPartPr>
      <w:docPartBody>
        <w:p w:rsidR="006E4CA6" w:rsidRDefault="00861425" w:rsidP="00861425">
          <w:pPr>
            <w:pStyle w:val="8BA97E96776C4C8298252356D4DF2CC38"/>
          </w:pPr>
          <w:r w:rsidRPr="00C27AC7">
            <w:rPr>
              <w:rFonts w:asciiTheme="minorHAnsi" w:hAnsiTheme="minorHAnsi" w:cstheme="minorHAnsi"/>
              <w:szCs w:val="26"/>
            </w:rPr>
            <w:t>…………</w:t>
          </w:r>
        </w:p>
      </w:docPartBody>
    </w:docPart>
    <w:docPart>
      <w:docPartPr>
        <w:name w:val="96AA067E78BA4D2B90C18CF402DAE2BB"/>
        <w:category>
          <w:name w:val="Général"/>
          <w:gallery w:val="placeholder"/>
        </w:category>
        <w:types>
          <w:type w:val="bbPlcHdr"/>
        </w:types>
        <w:behaviors>
          <w:behavior w:val="content"/>
        </w:behaviors>
        <w:guid w:val="{76BCFC5F-125C-4DB5-A79B-10FD5C715997}"/>
      </w:docPartPr>
      <w:docPartBody>
        <w:p w:rsidR="006E4CA6" w:rsidRDefault="00861425" w:rsidP="00861425">
          <w:pPr>
            <w:pStyle w:val="96AA067E78BA4D2B90C18CF402DAE2BB8"/>
          </w:pPr>
          <w:r w:rsidRPr="008F6D6C">
            <w:rPr>
              <w:rFonts w:ascii="Marianne" w:hAnsi="Marianne" w:cs="Arial"/>
              <w:sz w:val="22"/>
              <w:szCs w:val="22"/>
              <w:highlight w:val="yellow"/>
            </w:rPr>
            <w:t>…………</w:t>
          </w:r>
        </w:p>
      </w:docPartBody>
    </w:docPart>
    <w:docPart>
      <w:docPartPr>
        <w:name w:val="48E8EE785B9F4FD4AE5A178FAA59B6EC"/>
        <w:category>
          <w:name w:val="Général"/>
          <w:gallery w:val="placeholder"/>
        </w:category>
        <w:types>
          <w:type w:val="bbPlcHdr"/>
        </w:types>
        <w:behaviors>
          <w:behavior w:val="content"/>
        </w:behaviors>
        <w:guid w:val="{8AE2DC3D-EF71-44B2-A925-DDE248941929}"/>
      </w:docPartPr>
      <w:docPartBody>
        <w:p w:rsidR="003E1400" w:rsidRDefault="00861425" w:rsidP="00861425">
          <w:pPr>
            <w:pStyle w:val="48E8EE785B9F4FD4AE5A178FAA59B6EC1"/>
          </w:pPr>
          <w:r w:rsidRPr="00C27AC7">
            <w:rPr>
              <w:rFonts w:asciiTheme="minorHAnsi" w:hAnsiTheme="minorHAnsi" w:cstheme="minorHAnsi"/>
              <w:szCs w:val="26"/>
            </w:rPr>
            <w:t>…………</w:t>
          </w:r>
        </w:p>
      </w:docPartBody>
    </w:docPart>
    <w:docPart>
      <w:docPartPr>
        <w:name w:val="51DD48AD736944BDB9CD24BAB7669AA6"/>
        <w:category>
          <w:name w:val="Général"/>
          <w:gallery w:val="placeholder"/>
        </w:category>
        <w:types>
          <w:type w:val="bbPlcHdr"/>
        </w:types>
        <w:behaviors>
          <w:behavior w:val="content"/>
        </w:behaviors>
        <w:guid w:val="{DCC389F8-A417-40CA-88A6-F62D847FEB10}"/>
      </w:docPartPr>
      <w:docPartBody>
        <w:p w:rsidR="003E1400" w:rsidRDefault="00861425" w:rsidP="00861425">
          <w:pPr>
            <w:pStyle w:val="51DD48AD736944BDB9CD24BAB7669AA61"/>
          </w:pPr>
          <w:r w:rsidRPr="00C27AC7">
            <w:rPr>
              <w:rFonts w:asciiTheme="minorHAnsi" w:hAnsiTheme="minorHAnsi" w:cstheme="minorHAnsi"/>
              <w:szCs w:val="26"/>
            </w:rPr>
            <w:t>…………</w:t>
          </w:r>
        </w:p>
      </w:docPartBody>
    </w:docPart>
    <w:docPart>
      <w:docPartPr>
        <w:name w:val="23DA0EDE96754F9AAED9293E477974DE"/>
        <w:category>
          <w:name w:val="Général"/>
          <w:gallery w:val="placeholder"/>
        </w:category>
        <w:types>
          <w:type w:val="bbPlcHdr"/>
        </w:types>
        <w:behaviors>
          <w:behavior w:val="content"/>
        </w:behaviors>
        <w:guid w:val="{2398175D-5160-4AC9-9903-6ED0A55111A8}"/>
      </w:docPartPr>
      <w:docPartBody>
        <w:p w:rsidR="00F241FE" w:rsidRDefault="00636D4B" w:rsidP="00636D4B">
          <w:pPr>
            <w:pStyle w:val="23DA0EDE96754F9AAED9293E477974DE"/>
          </w:pPr>
          <w:r w:rsidRPr="00DA5947">
            <w:rPr>
              <w:rFonts w:cstheme="minorHAnsi"/>
              <w:szCs w:val="26"/>
              <w:highlight w:val="yellow"/>
            </w:rPr>
            <w:t>XXX</w:t>
          </w:r>
        </w:p>
      </w:docPartBody>
    </w:docPart>
    <w:docPart>
      <w:docPartPr>
        <w:name w:val="F2C751CBC26447EFB85EDC0702A915B2"/>
        <w:category>
          <w:name w:val="Général"/>
          <w:gallery w:val="placeholder"/>
        </w:category>
        <w:types>
          <w:type w:val="bbPlcHdr"/>
        </w:types>
        <w:behaviors>
          <w:behavior w:val="content"/>
        </w:behaviors>
        <w:guid w:val="{3DC211AA-97A6-4EA8-960D-681A39D09A1C}"/>
      </w:docPartPr>
      <w:docPartBody>
        <w:p w:rsidR="00F241FE" w:rsidRDefault="00636D4B" w:rsidP="00636D4B">
          <w:pPr>
            <w:pStyle w:val="F2C751CBC26447EFB85EDC0702A915B2"/>
          </w:pPr>
          <w:r w:rsidRPr="00482710">
            <w:rPr>
              <w:rFonts w:ascii="Marianne" w:hAnsi="Marianne" w:cs="Arial"/>
              <w:highlight w:val="yellow"/>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Univers">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C9355B"/>
    <w:multiLevelType w:val="multilevel"/>
    <w:tmpl w:val="304061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F8E59317A098472291D57866619360AD1"/>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B726527"/>
    <w:multiLevelType w:val="hybridMultilevel"/>
    <w:tmpl w:val="D3B456B0"/>
    <w:lvl w:ilvl="0" w:tplc="F0CC552C">
      <w:numFmt w:val="bullet"/>
      <w:lvlText w:val="-"/>
      <w:lvlJc w:val="left"/>
      <w:pPr>
        <w:ind w:left="720" w:hanging="360"/>
      </w:pPr>
      <w:rPr>
        <w:rFonts w:ascii="Marianne" w:eastAsia="Times New Roman" w:hAnsi="Marianne" w:cs="Univer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0385"/>
    <w:rsid w:val="000404DE"/>
    <w:rsid w:val="0012532D"/>
    <w:rsid w:val="001F31AA"/>
    <w:rsid w:val="00346758"/>
    <w:rsid w:val="003750E7"/>
    <w:rsid w:val="003E1400"/>
    <w:rsid w:val="00533E77"/>
    <w:rsid w:val="005C1EC8"/>
    <w:rsid w:val="00636D4B"/>
    <w:rsid w:val="006B1226"/>
    <w:rsid w:val="006E4CA6"/>
    <w:rsid w:val="00861425"/>
    <w:rsid w:val="00A021F2"/>
    <w:rsid w:val="00A3438B"/>
    <w:rsid w:val="00AF4E44"/>
    <w:rsid w:val="00B110D8"/>
    <w:rsid w:val="00B23460"/>
    <w:rsid w:val="00B74B5C"/>
    <w:rsid w:val="00BA197D"/>
    <w:rsid w:val="00C06F9A"/>
    <w:rsid w:val="00D343C9"/>
    <w:rsid w:val="00DD0385"/>
    <w:rsid w:val="00EC6D09"/>
    <w:rsid w:val="00EF67AA"/>
    <w:rsid w:val="00F241F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861425"/>
    <w:rPr>
      <w:color w:val="808080"/>
    </w:rPr>
  </w:style>
  <w:style w:type="paragraph" w:customStyle="1" w:styleId="79E226EE7E15433CAAD0E95DBEC4AF53">
    <w:name w:val="79E226EE7E15433CAAD0E95DBEC4AF53"/>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1">
    <w:name w:val="79E226EE7E15433CAAD0E95DBEC4AF531"/>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2">
    <w:name w:val="79E226EE7E15433CAAD0E95DBEC4AF532"/>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DEFCB2DD21524E0F99738BD39E55BC19">
    <w:name w:val="DEFCB2DD21524E0F99738BD39E55BC19"/>
    <w:rsid w:val="00DD0385"/>
  </w:style>
  <w:style w:type="paragraph" w:customStyle="1" w:styleId="02C2AA017D5D4EAABDCF035C491BE9DC">
    <w:name w:val="02C2AA017D5D4EAABDCF035C491BE9DC"/>
    <w:rsid w:val="00DD0385"/>
  </w:style>
  <w:style w:type="paragraph" w:customStyle="1" w:styleId="BB9303C7638249428E6323A3F5DC7D35">
    <w:name w:val="BB9303C7638249428E6323A3F5DC7D35"/>
    <w:rsid w:val="00DD0385"/>
  </w:style>
  <w:style w:type="paragraph" w:customStyle="1" w:styleId="2D5CAB830E1B47CEBF9049875C1B3A73">
    <w:name w:val="2D5CAB830E1B47CEBF9049875C1B3A73"/>
    <w:rsid w:val="00DD0385"/>
  </w:style>
  <w:style w:type="paragraph" w:customStyle="1" w:styleId="F41730F67E134F0980C563B60E59BB91">
    <w:name w:val="F41730F67E134F0980C563B60E59BB91"/>
    <w:rsid w:val="00DD0385"/>
  </w:style>
  <w:style w:type="paragraph" w:customStyle="1" w:styleId="6A4778D2C85848678B6C233C8B726FAE">
    <w:name w:val="6A4778D2C85848678B6C233C8B726FAE"/>
    <w:rsid w:val="00DD0385"/>
  </w:style>
  <w:style w:type="paragraph" w:customStyle="1" w:styleId="B6C43E551E514F7C96D2FA2CE38F8F39">
    <w:name w:val="B6C43E551E514F7C96D2FA2CE38F8F39"/>
    <w:rsid w:val="00DD0385"/>
  </w:style>
  <w:style w:type="paragraph" w:customStyle="1" w:styleId="98A35CCA01D143AAA42263D25D18BED1">
    <w:name w:val="98A35CCA01D143AAA42263D25D18BED1"/>
    <w:rsid w:val="00DD0385"/>
  </w:style>
  <w:style w:type="paragraph" w:customStyle="1" w:styleId="A9AD84E680914DEC98F087272A600AF0">
    <w:name w:val="A9AD84E680914DEC98F087272A600AF0"/>
    <w:rsid w:val="00DD0385"/>
  </w:style>
  <w:style w:type="paragraph" w:customStyle="1" w:styleId="ADF012C154FD4889BB026DAB8A1BE01F">
    <w:name w:val="ADF012C154FD4889BB026DAB8A1BE01F"/>
    <w:rsid w:val="00DD0385"/>
  </w:style>
  <w:style w:type="paragraph" w:customStyle="1" w:styleId="9040E0818DCF40DAA81B6E9778C16B09">
    <w:name w:val="9040E0818DCF40DAA81B6E9778C16B09"/>
    <w:rsid w:val="00DD0385"/>
  </w:style>
  <w:style w:type="paragraph" w:customStyle="1" w:styleId="D862E38B69704F4BAF072DD0051566E2">
    <w:name w:val="D862E38B69704F4BAF072DD0051566E2"/>
    <w:rsid w:val="00DD0385"/>
  </w:style>
  <w:style w:type="paragraph" w:customStyle="1" w:styleId="427E361B1A41429284EC2ACF68E65A10">
    <w:name w:val="427E361B1A41429284EC2ACF68E65A10"/>
    <w:rsid w:val="00DD0385"/>
  </w:style>
  <w:style w:type="paragraph" w:customStyle="1" w:styleId="07174BA7933241C9B468C7BD6B1B0088">
    <w:name w:val="07174BA7933241C9B468C7BD6B1B0088"/>
    <w:rsid w:val="00DD0385"/>
  </w:style>
  <w:style w:type="paragraph" w:customStyle="1" w:styleId="45C8866D721A48EF9537DE8DAD6E364A">
    <w:name w:val="45C8866D721A48EF9537DE8DAD6E364A"/>
    <w:rsid w:val="00DD0385"/>
  </w:style>
  <w:style w:type="paragraph" w:customStyle="1" w:styleId="DE227BFBD0E84623A12286B734BF38CD">
    <w:name w:val="DE227BFBD0E84623A12286B734BF38CD"/>
    <w:rsid w:val="00DD0385"/>
  </w:style>
  <w:style w:type="paragraph" w:customStyle="1" w:styleId="FCA73F60291B40C08B5AB69873299C7F">
    <w:name w:val="FCA73F60291B40C08B5AB69873299C7F"/>
    <w:rsid w:val="00DD0385"/>
  </w:style>
  <w:style w:type="paragraph" w:customStyle="1" w:styleId="898F61AA7FB549CFAF05E8DE3FE0D5AC">
    <w:name w:val="898F61AA7FB549CFAF05E8DE3FE0D5AC"/>
    <w:rsid w:val="00DD0385"/>
  </w:style>
  <w:style w:type="paragraph" w:customStyle="1" w:styleId="AC8EE767B00046718B4063278539570B">
    <w:name w:val="AC8EE767B00046718B4063278539570B"/>
    <w:rsid w:val="00DD0385"/>
  </w:style>
  <w:style w:type="paragraph" w:customStyle="1" w:styleId="1E4418651D1448699A004D9CFDF4E8DF">
    <w:name w:val="1E4418651D1448699A004D9CFDF4E8DF"/>
    <w:rsid w:val="00DD0385"/>
  </w:style>
  <w:style w:type="paragraph" w:customStyle="1" w:styleId="091BDBA1FF234CF49205FDB2649192DE">
    <w:name w:val="091BDBA1FF234CF49205FDB2649192DE"/>
    <w:rsid w:val="00DD0385"/>
  </w:style>
  <w:style w:type="paragraph" w:customStyle="1" w:styleId="8D2A9FC53CA64511B8458CF7C9446516">
    <w:name w:val="8D2A9FC53CA64511B8458CF7C9446516"/>
    <w:rsid w:val="00DD0385"/>
  </w:style>
  <w:style w:type="paragraph" w:customStyle="1" w:styleId="DED1D5DF95D1490C865265C2B360CD4C">
    <w:name w:val="DED1D5DF95D1490C865265C2B360CD4C"/>
    <w:rsid w:val="00DD0385"/>
  </w:style>
  <w:style w:type="paragraph" w:customStyle="1" w:styleId="E2453D2B81BB45819C64953846D2A82C">
    <w:name w:val="E2453D2B81BB45819C64953846D2A82C"/>
    <w:rsid w:val="00DD0385"/>
  </w:style>
  <w:style w:type="paragraph" w:customStyle="1" w:styleId="581998D7BD0A4B98A67626D7D4436BA7">
    <w:name w:val="581998D7BD0A4B98A67626D7D4436BA7"/>
    <w:rsid w:val="00DD0385"/>
  </w:style>
  <w:style w:type="paragraph" w:customStyle="1" w:styleId="4D38ABD53FA6409EA221BE930D385894">
    <w:name w:val="4D38ABD53FA6409EA221BE930D385894"/>
    <w:rsid w:val="00DD0385"/>
  </w:style>
  <w:style w:type="paragraph" w:customStyle="1" w:styleId="B6C8C3E30FE84A618200DE115FFDE5E6">
    <w:name w:val="B6C8C3E30FE84A618200DE115FFDE5E6"/>
    <w:rsid w:val="00DD0385"/>
  </w:style>
  <w:style w:type="paragraph" w:customStyle="1" w:styleId="5016480EDA2E4C9992E065636DC5A0DB">
    <w:name w:val="5016480EDA2E4C9992E065636DC5A0DB"/>
    <w:rsid w:val="00DD0385"/>
  </w:style>
  <w:style w:type="paragraph" w:customStyle="1" w:styleId="32256B9639AA43BB9A4C9C3515B7262E">
    <w:name w:val="32256B9639AA43BB9A4C9C3515B7262E"/>
    <w:rsid w:val="00DD0385"/>
  </w:style>
  <w:style w:type="paragraph" w:customStyle="1" w:styleId="B5AC0BC1A011433987132C2414855B20">
    <w:name w:val="B5AC0BC1A011433987132C2414855B20"/>
    <w:rsid w:val="00DD0385"/>
  </w:style>
  <w:style w:type="paragraph" w:customStyle="1" w:styleId="80C5B61270E34BD5BDC4B7A865A636FB">
    <w:name w:val="80C5B61270E34BD5BDC4B7A865A636FB"/>
    <w:rsid w:val="00DD0385"/>
  </w:style>
  <w:style w:type="paragraph" w:customStyle="1" w:styleId="77DE785F034E4AE99B5DD7400DDAE23F">
    <w:name w:val="77DE785F034E4AE99B5DD7400DDAE23F"/>
    <w:rsid w:val="00DD0385"/>
  </w:style>
  <w:style w:type="paragraph" w:customStyle="1" w:styleId="825F5D579D5B437D9535D08232DC7191">
    <w:name w:val="825F5D579D5B437D9535D08232DC7191"/>
    <w:rsid w:val="00DD0385"/>
  </w:style>
  <w:style w:type="paragraph" w:customStyle="1" w:styleId="7D48CAD0329A4C398F7A81C04C12A170">
    <w:name w:val="7D48CAD0329A4C398F7A81C04C12A170"/>
    <w:rsid w:val="00DD0385"/>
  </w:style>
  <w:style w:type="paragraph" w:customStyle="1" w:styleId="AEF74E6E0CCF4443A14BFC33ECA54351">
    <w:name w:val="AEF74E6E0CCF4443A14BFC33ECA54351"/>
    <w:rsid w:val="00DD0385"/>
  </w:style>
  <w:style w:type="paragraph" w:customStyle="1" w:styleId="88AEA161D03A49DF984E75F3E4D3963F">
    <w:name w:val="88AEA161D03A49DF984E75F3E4D3963F"/>
    <w:rsid w:val="00DD0385"/>
  </w:style>
  <w:style w:type="paragraph" w:customStyle="1" w:styleId="BB9303C7638249428E6323A3F5DC7D351">
    <w:name w:val="BB9303C7638249428E6323A3F5DC7D351"/>
    <w:rsid w:val="00DD0385"/>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1">
    <w:name w:val="02C2AA017D5D4EAABDCF035C491BE9DC1"/>
    <w:rsid w:val="00DD0385"/>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1">
    <w:name w:val="DEFCB2DD21524E0F99738BD39E55BC191"/>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3">
    <w:name w:val="79E226EE7E15433CAAD0E95DBEC4AF533"/>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1">
    <w:name w:val="F41730F67E134F0980C563B60E59BB911"/>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1">
    <w:name w:val="2D5CAB830E1B47CEBF9049875C1B3A731"/>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32256B9639AA43BB9A4C9C3515B7262E1">
    <w:name w:val="32256B9639AA43BB9A4C9C3515B7262E1"/>
    <w:rsid w:val="00DD0385"/>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1">
    <w:name w:val="77DE785F034E4AE99B5DD7400DDAE23F1"/>
    <w:rsid w:val="00DD0385"/>
    <w:pPr>
      <w:suppressAutoHyphens/>
      <w:spacing w:after="0" w:line="240" w:lineRule="auto"/>
    </w:pPr>
    <w:rPr>
      <w:rFonts w:ascii="Univers" w:eastAsia="Times New Roman" w:hAnsi="Univers" w:cs="Univers"/>
      <w:sz w:val="20"/>
      <w:szCs w:val="20"/>
      <w:lang w:eastAsia="zh-CN"/>
    </w:rPr>
  </w:style>
  <w:style w:type="paragraph" w:customStyle="1" w:styleId="AEF74E6E0CCF4443A14BFC33ECA543511">
    <w:name w:val="AEF74E6E0CCF4443A14BFC33ECA543511"/>
    <w:rsid w:val="00DD0385"/>
    <w:pPr>
      <w:suppressAutoHyphens/>
      <w:spacing w:after="0" w:line="240" w:lineRule="auto"/>
    </w:pPr>
    <w:rPr>
      <w:rFonts w:ascii="Univers" w:eastAsia="Times New Roman" w:hAnsi="Univers" w:cs="Univers"/>
      <w:sz w:val="20"/>
      <w:szCs w:val="20"/>
      <w:lang w:eastAsia="zh-CN"/>
    </w:rPr>
  </w:style>
  <w:style w:type="paragraph" w:customStyle="1" w:styleId="825F5D579D5B437D9535D08232DC71911">
    <w:name w:val="825F5D579D5B437D9535D08232DC71911"/>
    <w:rsid w:val="00DD0385"/>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1">
    <w:name w:val="88AEA161D03A49DF984E75F3E4D3963F1"/>
    <w:rsid w:val="00DD0385"/>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1">
    <w:name w:val="7D48CAD0329A4C398F7A81C04C12A1701"/>
    <w:rsid w:val="00DD0385"/>
    <w:pPr>
      <w:suppressAutoHyphens/>
      <w:spacing w:after="0" w:line="240" w:lineRule="auto"/>
    </w:pPr>
    <w:rPr>
      <w:rFonts w:ascii="Univers" w:eastAsia="Times New Roman" w:hAnsi="Univers" w:cs="Univers"/>
      <w:sz w:val="20"/>
      <w:szCs w:val="20"/>
      <w:lang w:eastAsia="zh-CN"/>
    </w:rPr>
  </w:style>
  <w:style w:type="paragraph" w:customStyle="1" w:styleId="BB9303C7638249428E6323A3F5DC7D352">
    <w:name w:val="BB9303C7638249428E6323A3F5DC7D352"/>
    <w:rsid w:val="00DD0385"/>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2">
    <w:name w:val="02C2AA017D5D4EAABDCF035C491BE9DC2"/>
    <w:rsid w:val="00DD0385"/>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2">
    <w:name w:val="DEFCB2DD21524E0F99738BD39E55BC192"/>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4">
    <w:name w:val="79E226EE7E15433CAAD0E95DBEC4AF534"/>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2">
    <w:name w:val="F41730F67E134F0980C563B60E59BB912"/>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2">
    <w:name w:val="2D5CAB830E1B47CEBF9049875C1B3A732"/>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32256B9639AA43BB9A4C9C3515B7262E2">
    <w:name w:val="32256B9639AA43BB9A4C9C3515B7262E2"/>
    <w:rsid w:val="00DD0385"/>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2">
    <w:name w:val="77DE785F034E4AE99B5DD7400DDAE23F2"/>
    <w:rsid w:val="00DD0385"/>
    <w:pPr>
      <w:suppressAutoHyphens/>
      <w:spacing w:after="0" w:line="240" w:lineRule="auto"/>
    </w:pPr>
    <w:rPr>
      <w:rFonts w:ascii="Univers" w:eastAsia="Times New Roman" w:hAnsi="Univers" w:cs="Univers"/>
      <w:sz w:val="20"/>
      <w:szCs w:val="20"/>
      <w:lang w:eastAsia="zh-CN"/>
    </w:rPr>
  </w:style>
  <w:style w:type="paragraph" w:customStyle="1" w:styleId="AEF74E6E0CCF4443A14BFC33ECA543512">
    <w:name w:val="AEF74E6E0CCF4443A14BFC33ECA543512"/>
    <w:rsid w:val="00DD0385"/>
    <w:pPr>
      <w:suppressAutoHyphens/>
      <w:spacing w:after="0" w:line="240" w:lineRule="auto"/>
    </w:pPr>
    <w:rPr>
      <w:rFonts w:ascii="Univers" w:eastAsia="Times New Roman" w:hAnsi="Univers" w:cs="Univers"/>
      <w:sz w:val="20"/>
      <w:szCs w:val="20"/>
      <w:lang w:eastAsia="zh-CN"/>
    </w:rPr>
  </w:style>
  <w:style w:type="paragraph" w:customStyle="1" w:styleId="825F5D579D5B437D9535D08232DC71912">
    <w:name w:val="825F5D579D5B437D9535D08232DC71912"/>
    <w:rsid w:val="00DD0385"/>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2">
    <w:name w:val="88AEA161D03A49DF984E75F3E4D3963F2"/>
    <w:rsid w:val="00DD0385"/>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2">
    <w:name w:val="7D48CAD0329A4C398F7A81C04C12A1702"/>
    <w:rsid w:val="00DD0385"/>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
    <w:name w:val="8692520CF9614A128E02C1853E176226"/>
    <w:rsid w:val="00DD0385"/>
  </w:style>
  <w:style w:type="paragraph" w:customStyle="1" w:styleId="3E4BC7EC564E48FCB5773C6BD3E1333E">
    <w:name w:val="3E4BC7EC564E48FCB5773C6BD3E1333E"/>
    <w:rsid w:val="00DD0385"/>
  </w:style>
  <w:style w:type="paragraph" w:customStyle="1" w:styleId="B2E97627E5E54CFEB0E628B121BDEB5D">
    <w:name w:val="B2E97627E5E54CFEB0E628B121BDEB5D"/>
    <w:rsid w:val="00DD0385"/>
  </w:style>
  <w:style w:type="paragraph" w:customStyle="1" w:styleId="7A2DA59F1ECC44A99DFA8BE18CAC0C99">
    <w:name w:val="7A2DA59F1ECC44A99DFA8BE18CAC0C99"/>
    <w:rsid w:val="00DD0385"/>
  </w:style>
  <w:style w:type="paragraph" w:customStyle="1" w:styleId="6EF954739A0D4272AC3A2888CF85E6FF">
    <w:name w:val="6EF954739A0D4272AC3A2888CF85E6FF"/>
    <w:rsid w:val="00DD0385"/>
  </w:style>
  <w:style w:type="paragraph" w:customStyle="1" w:styleId="9CCF08C6541140768A3469EB5A20B7DA">
    <w:name w:val="9CCF08C6541140768A3469EB5A20B7DA"/>
    <w:rsid w:val="00DD0385"/>
  </w:style>
  <w:style w:type="paragraph" w:customStyle="1" w:styleId="788E4D5F79054203A87F1964F5EC409D">
    <w:name w:val="788E4D5F79054203A87F1964F5EC409D"/>
    <w:rsid w:val="00DD0385"/>
  </w:style>
  <w:style w:type="paragraph" w:customStyle="1" w:styleId="13C6C719EA774122830EDCB61C6EEFC5">
    <w:name w:val="13C6C719EA774122830EDCB61C6EEFC5"/>
    <w:rsid w:val="00DD0385"/>
  </w:style>
  <w:style w:type="paragraph" w:customStyle="1" w:styleId="60B3390093174551B3BCFA6040D7D2E8">
    <w:name w:val="60B3390093174551B3BCFA6040D7D2E8"/>
    <w:rsid w:val="00DD0385"/>
  </w:style>
  <w:style w:type="paragraph" w:customStyle="1" w:styleId="87272C1092AE4AD78597344F687011D0">
    <w:name w:val="87272C1092AE4AD78597344F687011D0"/>
    <w:rsid w:val="00DD0385"/>
  </w:style>
  <w:style w:type="paragraph" w:customStyle="1" w:styleId="F8E59317A098472291D57866619360AD">
    <w:name w:val="F8E59317A098472291D57866619360AD"/>
    <w:rsid w:val="00DD0385"/>
  </w:style>
  <w:style w:type="paragraph" w:customStyle="1" w:styleId="BB9303C7638249428E6323A3F5DC7D353">
    <w:name w:val="BB9303C7638249428E6323A3F5DC7D353"/>
    <w:rsid w:val="00DD0385"/>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3">
    <w:name w:val="02C2AA017D5D4EAABDCF035C491BE9DC3"/>
    <w:rsid w:val="00DD0385"/>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3">
    <w:name w:val="DEFCB2DD21524E0F99738BD39E55BC193"/>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5">
    <w:name w:val="79E226EE7E15433CAAD0E95DBEC4AF535"/>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3">
    <w:name w:val="F41730F67E134F0980C563B60E59BB913"/>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3">
    <w:name w:val="2D5CAB830E1B47CEBF9049875C1B3A733"/>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32256B9639AA43BB9A4C9C3515B7262E3">
    <w:name w:val="32256B9639AA43BB9A4C9C3515B7262E3"/>
    <w:rsid w:val="00DD0385"/>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3">
    <w:name w:val="77DE785F034E4AE99B5DD7400DDAE23F3"/>
    <w:rsid w:val="00DD0385"/>
    <w:pPr>
      <w:suppressAutoHyphens/>
      <w:spacing w:after="0" w:line="240" w:lineRule="auto"/>
    </w:pPr>
    <w:rPr>
      <w:rFonts w:ascii="Univers" w:eastAsia="Times New Roman" w:hAnsi="Univers" w:cs="Univers"/>
      <w:sz w:val="20"/>
      <w:szCs w:val="20"/>
      <w:lang w:eastAsia="zh-CN"/>
    </w:rPr>
  </w:style>
  <w:style w:type="paragraph" w:customStyle="1" w:styleId="AEF74E6E0CCF4443A14BFC33ECA543513">
    <w:name w:val="AEF74E6E0CCF4443A14BFC33ECA543513"/>
    <w:rsid w:val="00DD0385"/>
    <w:pPr>
      <w:suppressAutoHyphens/>
      <w:spacing w:after="0" w:line="240" w:lineRule="auto"/>
    </w:pPr>
    <w:rPr>
      <w:rFonts w:ascii="Univers" w:eastAsia="Times New Roman" w:hAnsi="Univers" w:cs="Univers"/>
      <w:sz w:val="20"/>
      <w:szCs w:val="20"/>
      <w:lang w:eastAsia="zh-CN"/>
    </w:rPr>
  </w:style>
  <w:style w:type="paragraph" w:customStyle="1" w:styleId="825F5D579D5B437D9535D08232DC71913">
    <w:name w:val="825F5D579D5B437D9535D08232DC71913"/>
    <w:rsid w:val="00DD0385"/>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3">
    <w:name w:val="88AEA161D03A49DF984E75F3E4D3963F3"/>
    <w:rsid w:val="00DD0385"/>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3">
    <w:name w:val="7D48CAD0329A4C398F7A81C04C12A1703"/>
    <w:rsid w:val="00DD0385"/>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1">
    <w:name w:val="8692520CF9614A128E02C1853E1762261"/>
    <w:rsid w:val="00DD0385"/>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1">
    <w:name w:val="7A2DA59F1ECC44A99DFA8BE18CAC0C991"/>
    <w:rsid w:val="00DD0385"/>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1">
    <w:name w:val="6EF954739A0D4272AC3A2888CF85E6FF1"/>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1">
    <w:name w:val="9CCF08C6541140768A3469EB5A20B7DA1"/>
    <w:rsid w:val="00DD0385"/>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1">
    <w:name w:val="788E4D5F79054203A87F1964F5EC409D1"/>
    <w:rsid w:val="00DD0385"/>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1">
    <w:name w:val="13C6C719EA774122830EDCB61C6EEFC51"/>
    <w:rsid w:val="00DD0385"/>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1">
    <w:name w:val="60B3390093174551B3BCFA6040D7D2E81"/>
    <w:rsid w:val="00DD0385"/>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1">
    <w:name w:val="87272C1092AE4AD78597344F687011D01"/>
    <w:rsid w:val="00DD0385"/>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1">
    <w:name w:val="F8E59317A098472291D57866619360AD1"/>
    <w:rsid w:val="00DD0385"/>
    <w:pPr>
      <w:keepNext/>
      <w:numPr>
        <w:ilvl w:val="2"/>
        <w:numId w:val="1"/>
      </w:numPr>
      <w:tabs>
        <w:tab w:val="num" w:pos="0"/>
        <w:tab w:val="center" w:pos="5103"/>
        <w:tab w:val="right" w:pos="10065"/>
      </w:tabs>
      <w:suppressAutoHyphens/>
      <w:spacing w:after="0" w:line="240" w:lineRule="auto"/>
      <w:ind w:left="720"/>
      <w:jc w:val="right"/>
      <w:outlineLvl w:val="2"/>
    </w:pPr>
    <w:rPr>
      <w:rFonts w:ascii="Arial" w:eastAsia="Times New Roman" w:hAnsi="Arial" w:cs="Arial"/>
      <w:b/>
      <w:szCs w:val="20"/>
      <w:lang w:eastAsia="zh-CN"/>
    </w:rPr>
  </w:style>
  <w:style w:type="paragraph" w:customStyle="1" w:styleId="BB9303C7638249428E6323A3F5DC7D354">
    <w:name w:val="BB9303C7638249428E6323A3F5DC7D354"/>
    <w:rsid w:val="00DD0385"/>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4">
    <w:name w:val="02C2AA017D5D4EAABDCF035C491BE9DC4"/>
    <w:rsid w:val="00DD0385"/>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4">
    <w:name w:val="DEFCB2DD21524E0F99738BD39E55BC194"/>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6">
    <w:name w:val="79E226EE7E15433CAAD0E95DBEC4AF536"/>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4">
    <w:name w:val="F41730F67E134F0980C563B60E59BB914"/>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4">
    <w:name w:val="2D5CAB830E1B47CEBF9049875C1B3A734"/>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32256B9639AA43BB9A4C9C3515B7262E4">
    <w:name w:val="32256B9639AA43BB9A4C9C3515B7262E4"/>
    <w:rsid w:val="00DD0385"/>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4">
    <w:name w:val="77DE785F034E4AE99B5DD7400DDAE23F4"/>
    <w:rsid w:val="00DD0385"/>
    <w:pPr>
      <w:suppressAutoHyphens/>
      <w:spacing w:after="0" w:line="240" w:lineRule="auto"/>
    </w:pPr>
    <w:rPr>
      <w:rFonts w:ascii="Univers" w:eastAsia="Times New Roman" w:hAnsi="Univers" w:cs="Univers"/>
      <w:sz w:val="20"/>
      <w:szCs w:val="20"/>
      <w:lang w:eastAsia="zh-CN"/>
    </w:rPr>
  </w:style>
  <w:style w:type="paragraph" w:customStyle="1" w:styleId="AEF74E6E0CCF4443A14BFC33ECA543514">
    <w:name w:val="AEF74E6E0CCF4443A14BFC33ECA543514"/>
    <w:rsid w:val="00DD0385"/>
    <w:pPr>
      <w:suppressAutoHyphens/>
      <w:spacing w:after="0" w:line="240" w:lineRule="auto"/>
    </w:pPr>
    <w:rPr>
      <w:rFonts w:ascii="Univers" w:eastAsia="Times New Roman" w:hAnsi="Univers" w:cs="Univers"/>
      <w:sz w:val="20"/>
      <w:szCs w:val="20"/>
      <w:lang w:eastAsia="zh-CN"/>
    </w:rPr>
  </w:style>
  <w:style w:type="paragraph" w:customStyle="1" w:styleId="825F5D579D5B437D9535D08232DC71914">
    <w:name w:val="825F5D579D5B437D9535D08232DC71914"/>
    <w:rsid w:val="00DD0385"/>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4">
    <w:name w:val="88AEA161D03A49DF984E75F3E4D3963F4"/>
    <w:rsid w:val="00DD0385"/>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4">
    <w:name w:val="7D48CAD0329A4C398F7A81C04C12A1704"/>
    <w:rsid w:val="00DD0385"/>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2">
    <w:name w:val="8692520CF9614A128E02C1853E1762262"/>
    <w:rsid w:val="00DD0385"/>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2">
    <w:name w:val="7A2DA59F1ECC44A99DFA8BE18CAC0C992"/>
    <w:rsid w:val="00DD0385"/>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2">
    <w:name w:val="6EF954739A0D4272AC3A2888CF85E6FF2"/>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2">
    <w:name w:val="9CCF08C6541140768A3469EB5A20B7DA2"/>
    <w:rsid w:val="00DD0385"/>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2">
    <w:name w:val="788E4D5F79054203A87F1964F5EC409D2"/>
    <w:rsid w:val="00DD0385"/>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2">
    <w:name w:val="13C6C719EA774122830EDCB61C6EEFC52"/>
    <w:rsid w:val="00DD0385"/>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2">
    <w:name w:val="60B3390093174551B3BCFA6040D7D2E82"/>
    <w:rsid w:val="00DD0385"/>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2">
    <w:name w:val="87272C1092AE4AD78597344F687011D02"/>
    <w:rsid w:val="00DD0385"/>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2">
    <w:name w:val="F8E59317A098472291D57866619360AD2"/>
    <w:rsid w:val="00DD0385"/>
    <w:pPr>
      <w:keepNext/>
      <w:tabs>
        <w:tab w:val="num" w:pos="0"/>
        <w:tab w:val="num" w:pos="2160"/>
        <w:tab w:val="center" w:pos="5103"/>
        <w:tab w:val="right" w:pos="10065"/>
      </w:tabs>
      <w:suppressAutoHyphens/>
      <w:spacing w:after="0" w:line="240" w:lineRule="auto"/>
      <w:ind w:left="720" w:hanging="720"/>
      <w:jc w:val="right"/>
      <w:outlineLvl w:val="2"/>
    </w:pPr>
    <w:rPr>
      <w:rFonts w:ascii="Arial" w:eastAsia="Times New Roman" w:hAnsi="Arial" w:cs="Arial"/>
      <w:b/>
      <w:szCs w:val="20"/>
      <w:lang w:eastAsia="zh-CN"/>
    </w:rPr>
  </w:style>
  <w:style w:type="paragraph" w:customStyle="1" w:styleId="729EF6C9562542DFB7D502A3D93D08CA">
    <w:name w:val="729EF6C9562542DFB7D502A3D93D08CA"/>
    <w:rsid w:val="00DD0385"/>
  </w:style>
  <w:style w:type="paragraph" w:customStyle="1" w:styleId="BB9303C7638249428E6323A3F5DC7D355">
    <w:name w:val="BB9303C7638249428E6323A3F5DC7D355"/>
    <w:rsid w:val="00DD0385"/>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5">
    <w:name w:val="02C2AA017D5D4EAABDCF035C491BE9DC5"/>
    <w:rsid w:val="00DD0385"/>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5">
    <w:name w:val="DEFCB2DD21524E0F99738BD39E55BC195"/>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7">
    <w:name w:val="79E226EE7E15433CAAD0E95DBEC4AF537"/>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5">
    <w:name w:val="F41730F67E134F0980C563B60E59BB915"/>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5">
    <w:name w:val="2D5CAB830E1B47CEBF9049875C1B3A735"/>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32256B9639AA43BB9A4C9C3515B7262E5">
    <w:name w:val="32256B9639AA43BB9A4C9C3515B7262E5"/>
    <w:rsid w:val="00DD0385"/>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5">
    <w:name w:val="77DE785F034E4AE99B5DD7400DDAE23F5"/>
    <w:rsid w:val="00DD0385"/>
    <w:pPr>
      <w:suppressAutoHyphens/>
      <w:spacing w:after="0" w:line="240" w:lineRule="auto"/>
    </w:pPr>
    <w:rPr>
      <w:rFonts w:ascii="Univers" w:eastAsia="Times New Roman" w:hAnsi="Univers" w:cs="Univers"/>
      <w:sz w:val="20"/>
      <w:szCs w:val="20"/>
      <w:lang w:eastAsia="zh-CN"/>
    </w:rPr>
  </w:style>
  <w:style w:type="paragraph" w:customStyle="1" w:styleId="AEF74E6E0CCF4443A14BFC33ECA543515">
    <w:name w:val="AEF74E6E0CCF4443A14BFC33ECA543515"/>
    <w:rsid w:val="00DD0385"/>
    <w:pPr>
      <w:suppressAutoHyphens/>
      <w:spacing w:after="0" w:line="240" w:lineRule="auto"/>
    </w:pPr>
    <w:rPr>
      <w:rFonts w:ascii="Univers" w:eastAsia="Times New Roman" w:hAnsi="Univers" w:cs="Univers"/>
      <w:sz w:val="20"/>
      <w:szCs w:val="20"/>
      <w:lang w:eastAsia="zh-CN"/>
    </w:rPr>
  </w:style>
  <w:style w:type="paragraph" w:customStyle="1" w:styleId="825F5D579D5B437D9535D08232DC71915">
    <w:name w:val="825F5D579D5B437D9535D08232DC71915"/>
    <w:rsid w:val="00DD0385"/>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5">
    <w:name w:val="88AEA161D03A49DF984E75F3E4D3963F5"/>
    <w:rsid w:val="00DD0385"/>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5">
    <w:name w:val="7D48CAD0329A4C398F7A81C04C12A1705"/>
    <w:rsid w:val="00DD0385"/>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3">
    <w:name w:val="8692520CF9614A128E02C1853E1762263"/>
    <w:rsid w:val="00DD0385"/>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3">
    <w:name w:val="7A2DA59F1ECC44A99DFA8BE18CAC0C993"/>
    <w:rsid w:val="00DD0385"/>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3">
    <w:name w:val="6EF954739A0D4272AC3A2888CF85E6FF3"/>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3">
    <w:name w:val="9CCF08C6541140768A3469EB5A20B7DA3"/>
    <w:rsid w:val="00DD0385"/>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3">
    <w:name w:val="788E4D5F79054203A87F1964F5EC409D3"/>
    <w:rsid w:val="00DD0385"/>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3">
    <w:name w:val="13C6C719EA774122830EDCB61C6EEFC53"/>
    <w:rsid w:val="00DD0385"/>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3">
    <w:name w:val="60B3390093174551B3BCFA6040D7D2E83"/>
    <w:rsid w:val="00DD0385"/>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3">
    <w:name w:val="87272C1092AE4AD78597344F687011D03"/>
    <w:rsid w:val="00DD0385"/>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3">
    <w:name w:val="F8E59317A098472291D57866619360AD3"/>
    <w:rsid w:val="00DD0385"/>
    <w:pPr>
      <w:keepNext/>
      <w:tabs>
        <w:tab w:val="num" w:pos="0"/>
        <w:tab w:val="num" w:pos="2160"/>
        <w:tab w:val="center" w:pos="5103"/>
        <w:tab w:val="right" w:pos="10065"/>
      </w:tabs>
      <w:suppressAutoHyphens/>
      <w:spacing w:after="0" w:line="240" w:lineRule="auto"/>
      <w:ind w:left="720" w:hanging="720"/>
      <w:jc w:val="right"/>
      <w:outlineLvl w:val="2"/>
    </w:pPr>
    <w:rPr>
      <w:rFonts w:ascii="Arial" w:eastAsia="Times New Roman" w:hAnsi="Arial" w:cs="Arial"/>
      <w:b/>
      <w:szCs w:val="20"/>
      <w:lang w:eastAsia="zh-CN"/>
    </w:rPr>
  </w:style>
  <w:style w:type="paragraph" w:customStyle="1" w:styleId="729EF6C9562542DFB7D502A3D93D08CA1">
    <w:name w:val="729EF6C9562542DFB7D502A3D93D08CA1"/>
    <w:rsid w:val="00DD0385"/>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
    <w:name w:val="4DC207FF80744731B50559413F0F558D"/>
    <w:rsid w:val="00DD0385"/>
  </w:style>
  <w:style w:type="paragraph" w:customStyle="1" w:styleId="04AC110A69904E248D6D61F6111F9CA4">
    <w:name w:val="04AC110A69904E248D6D61F6111F9CA4"/>
    <w:rsid w:val="00DD0385"/>
  </w:style>
  <w:style w:type="paragraph" w:customStyle="1" w:styleId="D862A7D7724D4CC1B8C9C76CBF2CA078">
    <w:name w:val="D862A7D7724D4CC1B8C9C76CBF2CA078"/>
    <w:rsid w:val="00DD0385"/>
  </w:style>
  <w:style w:type="paragraph" w:customStyle="1" w:styleId="D725592960EE4B6DB062EDB71AB32EC4">
    <w:name w:val="D725592960EE4B6DB062EDB71AB32EC4"/>
    <w:rsid w:val="00DD0385"/>
  </w:style>
  <w:style w:type="paragraph" w:customStyle="1" w:styleId="9468A777453A4870AFB643002DE7BE91">
    <w:name w:val="9468A777453A4870AFB643002DE7BE91"/>
    <w:rsid w:val="00DD0385"/>
  </w:style>
  <w:style w:type="paragraph" w:customStyle="1" w:styleId="62B67003FB4748EF96870AA73BC6CF94">
    <w:name w:val="62B67003FB4748EF96870AA73BC6CF94"/>
    <w:rsid w:val="00DD0385"/>
  </w:style>
  <w:style w:type="paragraph" w:customStyle="1" w:styleId="D09EF15C8C444CFF82A95C285A252C08">
    <w:name w:val="D09EF15C8C444CFF82A95C285A252C08"/>
    <w:rsid w:val="00DD0385"/>
  </w:style>
  <w:style w:type="paragraph" w:customStyle="1" w:styleId="C1D167C0AC84400AABB604074FFF58A9">
    <w:name w:val="C1D167C0AC84400AABB604074FFF58A9"/>
    <w:rsid w:val="00DD0385"/>
  </w:style>
  <w:style w:type="paragraph" w:customStyle="1" w:styleId="B6F18F1D7CBB4FFCA2A32A4B1ACD8B77">
    <w:name w:val="B6F18F1D7CBB4FFCA2A32A4B1ACD8B77"/>
    <w:rsid w:val="00DD0385"/>
  </w:style>
  <w:style w:type="paragraph" w:customStyle="1" w:styleId="37B47FE4E5854D0B875E10D19AE3724B">
    <w:name w:val="37B47FE4E5854D0B875E10D19AE3724B"/>
    <w:rsid w:val="00DD0385"/>
  </w:style>
  <w:style w:type="paragraph" w:customStyle="1" w:styleId="04E90634C1634E24B68E06CC39C805F6">
    <w:name w:val="04E90634C1634E24B68E06CC39C805F6"/>
    <w:rsid w:val="00DD0385"/>
  </w:style>
  <w:style w:type="paragraph" w:customStyle="1" w:styleId="7429E306ABA64703A9848433D44E617B">
    <w:name w:val="7429E306ABA64703A9848433D44E617B"/>
    <w:rsid w:val="00DD0385"/>
  </w:style>
  <w:style w:type="paragraph" w:customStyle="1" w:styleId="97C8A7C032124DB49E3879A618A942BE">
    <w:name w:val="97C8A7C032124DB49E3879A618A942BE"/>
    <w:rsid w:val="00DD0385"/>
  </w:style>
  <w:style w:type="paragraph" w:customStyle="1" w:styleId="720A9BD23DA2411CABE8AFF15FC05B32">
    <w:name w:val="720A9BD23DA2411CABE8AFF15FC05B32"/>
    <w:rsid w:val="00DD0385"/>
  </w:style>
  <w:style w:type="paragraph" w:customStyle="1" w:styleId="52E2E66D29C343C6912AAA56C2D98BA7">
    <w:name w:val="52E2E66D29C343C6912AAA56C2D98BA7"/>
    <w:rsid w:val="00DD0385"/>
  </w:style>
  <w:style w:type="paragraph" w:customStyle="1" w:styleId="318A613732C244F397A2046AB06F6678">
    <w:name w:val="318A613732C244F397A2046AB06F6678"/>
    <w:rsid w:val="00DD0385"/>
  </w:style>
  <w:style w:type="paragraph" w:customStyle="1" w:styleId="8BF9E18F6FEA43649A461E28C87F71D6">
    <w:name w:val="8BF9E18F6FEA43649A461E28C87F71D6"/>
    <w:rsid w:val="00DD0385"/>
  </w:style>
  <w:style w:type="paragraph" w:customStyle="1" w:styleId="158E065CA6DE4AA3A04EE72F08FDC0E9">
    <w:name w:val="158E065CA6DE4AA3A04EE72F08FDC0E9"/>
    <w:rsid w:val="00DD0385"/>
  </w:style>
  <w:style w:type="paragraph" w:customStyle="1" w:styleId="7F70CB1D1D314C67AE61915D6C3E8609">
    <w:name w:val="7F70CB1D1D314C67AE61915D6C3E8609"/>
    <w:rsid w:val="00DD0385"/>
  </w:style>
  <w:style w:type="paragraph" w:customStyle="1" w:styleId="58F493A1A7944E019C7A8163A71A2C34">
    <w:name w:val="58F493A1A7944E019C7A8163A71A2C34"/>
    <w:rsid w:val="00DD0385"/>
  </w:style>
  <w:style w:type="paragraph" w:customStyle="1" w:styleId="C0D7DA300FDD45D38C679EB901B52BA1">
    <w:name w:val="C0D7DA300FDD45D38C679EB901B52BA1"/>
    <w:rsid w:val="00DD0385"/>
  </w:style>
  <w:style w:type="paragraph" w:customStyle="1" w:styleId="9BD395C9EBFD4265BA564DFE31DB3C39">
    <w:name w:val="9BD395C9EBFD4265BA564DFE31DB3C39"/>
    <w:rsid w:val="00DD0385"/>
  </w:style>
  <w:style w:type="paragraph" w:customStyle="1" w:styleId="F56003C762EA4E68BCD084497B3C48D4">
    <w:name w:val="F56003C762EA4E68BCD084497B3C48D4"/>
    <w:rsid w:val="00DD0385"/>
  </w:style>
  <w:style w:type="paragraph" w:customStyle="1" w:styleId="8A7E695E13DA448D9D38CBD00B2096E8">
    <w:name w:val="8A7E695E13DA448D9D38CBD00B2096E8"/>
    <w:rsid w:val="00DD0385"/>
  </w:style>
  <w:style w:type="paragraph" w:customStyle="1" w:styleId="52643D881FDC42FC85A8DCB836BCAE49">
    <w:name w:val="52643D881FDC42FC85A8DCB836BCAE49"/>
    <w:rsid w:val="00DD0385"/>
  </w:style>
  <w:style w:type="paragraph" w:customStyle="1" w:styleId="E5443B233F274CE8B8EB2E7A297E6A6D">
    <w:name w:val="E5443B233F274CE8B8EB2E7A297E6A6D"/>
    <w:rsid w:val="00DD0385"/>
  </w:style>
  <w:style w:type="paragraph" w:customStyle="1" w:styleId="C2825A0625404BC48D2D4B6A4B72B901">
    <w:name w:val="C2825A0625404BC48D2D4B6A4B72B901"/>
    <w:rsid w:val="00DD0385"/>
  </w:style>
  <w:style w:type="paragraph" w:customStyle="1" w:styleId="6599C2E267FE446D835BC7876458AC56">
    <w:name w:val="6599C2E267FE446D835BC7876458AC56"/>
    <w:rsid w:val="00DD0385"/>
  </w:style>
  <w:style w:type="paragraph" w:customStyle="1" w:styleId="C155C2A6EAF048739D1638EE7024CE19">
    <w:name w:val="C155C2A6EAF048739D1638EE7024CE19"/>
    <w:rsid w:val="00DD0385"/>
  </w:style>
  <w:style w:type="paragraph" w:customStyle="1" w:styleId="30ED1C13AB2E4D03AD4A147E3DAD2314">
    <w:name w:val="30ED1C13AB2E4D03AD4A147E3DAD2314"/>
    <w:rsid w:val="00DD0385"/>
  </w:style>
  <w:style w:type="paragraph" w:customStyle="1" w:styleId="FEDA72119B2F4064B1B35DBC32E8E970">
    <w:name w:val="FEDA72119B2F4064B1B35DBC32E8E970"/>
    <w:rsid w:val="00DD0385"/>
  </w:style>
  <w:style w:type="paragraph" w:customStyle="1" w:styleId="B8D83328CB0C4943A5ABEBF2F2192242">
    <w:name w:val="B8D83328CB0C4943A5ABEBF2F2192242"/>
    <w:rsid w:val="00DD0385"/>
  </w:style>
  <w:style w:type="paragraph" w:customStyle="1" w:styleId="590555C3DEE94C5892D7A64DC91EC1BF">
    <w:name w:val="590555C3DEE94C5892D7A64DC91EC1BF"/>
    <w:rsid w:val="00DD0385"/>
  </w:style>
  <w:style w:type="paragraph" w:customStyle="1" w:styleId="AED22FB96D1748FB96993B4FFA87AD2E">
    <w:name w:val="AED22FB96D1748FB96993B4FFA87AD2E"/>
    <w:rsid w:val="00DD0385"/>
  </w:style>
  <w:style w:type="paragraph" w:customStyle="1" w:styleId="2B58FED9A85D4BAE8BFA1365BBE3CF70">
    <w:name w:val="2B58FED9A85D4BAE8BFA1365BBE3CF70"/>
    <w:rsid w:val="00DD0385"/>
  </w:style>
  <w:style w:type="paragraph" w:customStyle="1" w:styleId="8BA97E96776C4C8298252356D4DF2CC3">
    <w:name w:val="8BA97E96776C4C8298252356D4DF2CC3"/>
    <w:rsid w:val="005C1EC8"/>
  </w:style>
  <w:style w:type="paragraph" w:customStyle="1" w:styleId="96AA067E78BA4D2B90C18CF402DAE2BB">
    <w:name w:val="96AA067E78BA4D2B90C18CF402DAE2BB"/>
    <w:rsid w:val="005C1EC8"/>
  </w:style>
  <w:style w:type="paragraph" w:customStyle="1" w:styleId="8A9E53F6744B4F68B5AC15F774FB90DA">
    <w:name w:val="8A9E53F6744B4F68B5AC15F774FB90DA"/>
    <w:rsid w:val="005C1EC8"/>
  </w:style>
  <w:style w:type="paragraph" w:customStyle="1" w:styleId="BB9303C7638249428E6323A3F5DC7D356">
    <w:name w:val="BB9303C7638249428E6323A3F5DC7D356"/>
    <w:rsid w:val="005C1EC8"/>
    <w:pPr>
      <w:suppressAutoHyphens/>
      <w:spacing w:after="0" w:line="240" w:lineRule="auto"/>
    </w:pPr>
    <w:rPr>
      <w:rFonts w:ascii="Univers" w:eastAsia="Times New Roman" w:hAnsi="Univers" w:cs="Univers"/>
      <w:sz w:val="20"/>
      <w:szCs w:val="20"/>
      <w:lang w:eastAsia="zh-CN"/>
    </w:rPr>
  </w:style>
  <w:style w:type="paragraph" w:customStyle="1" w:styleId="8A9E53F6744B4F68B5AC15F774FB90DA1">
    <w:name w:val="8A9E53F6744B4F68B5AC15F774FB90DA1"/>
    <w:rsid w:val="005C1EC8"/>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6">
    <w:name w:val="02C2AA017D5D4EAABDCF035C491BE9DC6"/>
    <w:rsid w:val="005C1EC8"/>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6">
    <w:name w:val="DEFCB2DD21524E0F99738BD39E55BC196"/>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8">
    <w:name w:val="79E226EE7E15433CAAD0E95DBEC4AF538"/>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6">
    <w:name w:val="F41730F67E134F0980C563B60E59BB916"/>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6">
    <w:name w:val="2D5CAB830E1B47CEBF9049875C1B3A736"/>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8BA97E96776C4C8298252356D4DF2CC31">
    <w:name w:val="8BA97E96776C4C8298252356D4DF2CC31"/>
    <w:rsid w:val="005C1EC8"/>
    <w:pPr>
      <w:suppressAutoHyphens/>
      <w:spacing w:after="0" w:line="240" w:lineRule="auto"/>
    </w:pPr>
    <w:rPr>
      <w:rFonts w:ascii="Univers" w:eastAsia="Times New Roman" w:hAnsi="Univers" w:cs="Univers"/>
      <w:sz w:val="20"/>
      <w:szCs w:val="20"/>
      <w:lang w:eastAsia="zh-CN"/>
    </w:rPr>
  </w:style>
  <w:style w:type="paragraph" w:customStyle="1" w:styleId="32256B9639AA43BB9A4C9C3515B7262E6">
    <w:name w:val="32256B9639AA43BB9A4C9C3515B7262E6"/>
    <w:rsid w:val="005C1EC8"/>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6">
    <w:name w:val="77DE785F034E4AE99B5DD7400DDAE23F6"/>
    <w:rsid w:val="005C1EC8"/>
    <w:pPr>
      <w:suppressAutoHyphens/>
      <w:spacing w:after="0" w:line="240" w:lineRule="auto"/>
    </w:pPr>
    <w:rPr>
      <w:rFonts w:ascii="Univers" w:eastAsia="Times New Roman" w:hAnsi="Univers" w:cs="Univers"/>
      <w:sz w:val="20"/>
      <w:szCs w:val="20"/>
      <w:lang w:eastAsia="zh-CN"/>
    </w:rPr>
  </w:style>
  <w:style w:type="paragraph" w:customStyle="1" w:styleId="96AA067E78BA4D2B90C18CF402DAE2BB1">
    <w:name w:val="96AA067E78BA4D2B90C18CF402DAE2BB1"/>
    <w:rsid w:val="005C1EC8"/>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6">
    <w:name w:val="88AEA161D03A49DF984E75F3E4D3963F6"/>
    <w:rsid w:val="005C1EC8"/>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6">
    <w:name w:val="7D48CAD0329A4C398F7A81C04C12A1706"/>
    <w:rsid w:val="005C1EC8"/>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4">
    <w:name w:val="8692520CF9614A128E02C1853E1762264"/>
    <w:rsid w:val="005C1EC8"/>
    <w:pPr>
      <w:suppressAutoHyphens/>
      <w:spacing w:after="0" w:line="240" w:lineRule="auto"/>
    </w:pPr>
    <w:rPr>
      <w:rFonts w:ascii="Univers" w:eastAsia="Times New Roman" w:hAnsi="Univers" w:cs="Univers"/>
      <w:sz w:val="20"/>
      <w:szCs w:val="20"/>
      <w:lang w:eastAsia="zh-CN"/>
    </w:rPr>
  </w:style>
  <w:style w:type="paragraph" w:customStyle="1" w:styleId="04AC110A69904E248D6D61F6111F9CA41">
    <w:name w:val="04AC110A69904E248D6D61F6111F9CA41"/>
    <w:rsid w:val="005C1EC8"/>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4">
    <w:name w:val="7A2DA59F1ECC44A99DFA8BE18CAC0C994"/>
    <w:rsid w:val="005C1EC8"/>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4">
    <w:name w:val="6EF954739A0D4272AC3A2888CF85E6FF4"/>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4">
    <w:name w:val="9CCF08C6541140768A3469EB5A20B7DA4"/>
    <w:rsid w:val="005C1EC8"/>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4">
    <w:name w:val="788E4D5F79054203A87F1964F5EC409D4"/>
    <w:rsid w:val="005C1EC8"/>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4">
    <w:name w:val="13C6C719EA774122830EDCB61C6EEFC54"/>
    <w:rsid w:val="005C1EC8"/>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4">
    <w:name w:val="60B3390093174551B3BCFA6040D7D2E84"/>
    <w:rsid w:val="005C1EC8"/>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4">
    <w:name w:val="87272C1092AE4AD78597344F687011D04"/>
    <w:rsid w:val="005C1EC8"/>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4">
    <w:name w:val="F8E59317A098472291D57866619360AD4"/>
    <w:rsid w:val="005C1EC8"/>
    <w:pPr>
      <w:suppressAutoHyphens/>
      <w:spacing w:after="0" w:line="240" w:lineRule="auto"/>
    </w:pPr>
    <w:rPr>
      <w:rFonts w:ascii="Univers" w:eastAsia="Times New Roman" w:hAnsi="Univers" w:cs="Univers"/>
      <w:sz w:val="20"/>
      <w:szCs w:val="20"/>
      <w:lang w:eastAsia="zh-CN"/>
    </w:rPr>
  </w:style>
  <w:style w:type="paragraph" w:customStyle="1" w:styleId="729EF6C9562542DFB7D502A3D93D08CA2">
    <w:name w:val="729EF6C9562542DFB7D502A3D93D08CA2"/>
    <w:rsid w:val="005C1EC8"/>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1">
    <w:name w:val="4DC207FF80744731B50559413F0F558D1"/>
    <w:rsid w:val="005C1EC8"/>
    <w:pPr>
      <w:suppressAutoHyphens/>
      <w:spacing w:after="120" w:line="480" w:lineRule="auto"/>
    </w:pPr>
    <w:rPr>
      <w:rFonts w:ascii="Univers" w:eastAsia="Times New Roman" w:hAnsi="Univers" w:cs="Univers"/>
      <w:sz w:val="20"/>
      <w:szCs w:val="20"/>
      <w:lang w:eastAsia="zh-CN"/>
    </w:rPr>
  </w:style>
  <w:style w:type="paragraph" w:customStyle="1" w:styleId="D862A7D7724D4CC1B8C9C76CBF2CA0781">
    <w:name w:val="D862A7D7724D4CC1B8C9C76CBF2CA0781"/>
    <w:rsid w:val="005C1EC8"/>
    <w:pPr>
      <w:suppressAutoHyphens/>
      <w:spacing w:after="0" w:line="240" w:lineRule="auto"/>
    </w:pPr>
    <w:rPr>
      <w:rFonts w:ascii="Univers" w:eastAsia="Times New Roman" w:hAnsi="Univers" w:cs="Univers"/>
      <w:sz w:val="20"/>
      <w:szCs w:val="20"/>
      <w:lang w:eastAsia="zh-CN"/>
    </w:rPr>
  </w:style>
  <w:style w:type="paragraph" w:customStyle="1" w:styleId="BB9303C7638249428E6323A3F5DC7D357">
    <w:name w:val="BB9303C7638249428E6323A3F5DC7D357"/>
    <w:rsid w:val="005C1EC8"/>
    <w:pPr>
      <w:suppressAutoHyphens/>
      <w:spacing w:after="0" w:line="240" w:lineRule="auto"/>
    </w:pPr>
    <w:rPr>
      <w:rFonts w:ascii="Univers" w:eastAsia="Times New Roman" w:hAnsi="Univers" w:cs="Univers"/>
      <w:sz w:val="20"/>
      <w:szCs w:val="20"/>
      <w:lang w:eastAsia="zh-CN"/>
    </w:rPr>
  </w:style>
  <w:style w:type="paragraph" w:customStyle="1" w:styleId="8A9E53F6744B4F68B5AC15F774FB90DA2">
    <w:name w:val="8A9E53F6744B4F68B5AC15F774FB90DA2"/>
    <w:rsid w:val="005C1EC8"/>
    <w:pPr>
      <w:suppressAutoHyphens/>
      <w:spacing w:after="0" w:line="240" w:lineRule="auto"/>
    </w:pPr>
    <w:rPr>
      <w:rFonts w:ascii="Univers" w:eastAsia="Times New Roman" w:hAnsi="Univers" w:cs="Univers"/>
      <w:sz w:val="20"/>
      <w:szCs w:val="20"/>
      <w:lang w:eastAsia="zh-CN"/>
    </w:rPr>
  </w:style>
  <w:style w:type="paragraph" w:customStyle="1" w:styleId="04F9A27800EA4A0BA845394FB440B3E7">
    <w:name w:val="04F9A27800EA4A0BA845394FB440B3E7"/>
    <w:rsid w:val="005C1EC8"/>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7">
    <w:name w:val="02C2AA017D5D4EAABDCF035C491BE9DC7"/>
    <w:rsid w:val="005C1EC8"/>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7">
    <w:name w:val="DEFCB2DD21524E0F99738BD39E55BC197"/>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9">
    <w:name w:val="79E226EE7E15433CAAD0E95DBEC4AF539"/>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7">
    <w:name w:val="F41730F67E134F0980C563B60E59BB917"/>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7">
    <w:name w:val="2D5CAB830E1B47CEBF9049875C1B3A737"/>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8BA97E96776C4C8298252356D4DF2CC32">
    <w:name w:val="8BA97E96776C4C8298252356D4DF2CC32"/>
    <w:rsid w:val="005C1EC8"/>
    <w:pPr>
      <w:suppressAutoHyphens/>
      <w:spacing w:after="0" w:line="240" w:lineRule="auto"/>
    </w:pPr>
    <w:rPr>
      <w:rFonts w:ascii="Univers" w:eastAsia="Times New Roman" w:hAnsi="Univers" w:cs="Univers"/>
      <w:sz w:val="20"/>
      <w:szCs w:val="20"/>
      <w:lang w:eastAsia="zh-CN"/>
    </w:rPr>
  </w:style>
  <w:style w:type="paragraph" w:customStyle="1" w:styleId="32256B9639AA43BB9A4C9C3515B7262E7">
    <w:name w:val="32256B9639AA43BB9A4C9C3515B7262E7"/>
    <w:rsid w:val="005C1EC8"/>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7">
    <w:name w:val="77DE785F034E4AE99B5DD7400DDAE23F7"/>
    <w:rsid w:val="005C1EC8"/>
    <w:pPr>
      <w:suppressAutoHyphens/>
      <w:spacing w:after="0" w:line="240" w:lineRule="auto"/>
    </w:pPr>
    <w:rPr>
      <w:rFonts w:ascii="Univers" w:eastAsia="Times New Roman" w:hAnsi="Univers" w:cs="Univers"/>
      <w:sz w:val="20"/>
      <w:szCs w:val="20"/>
      <w:lang w:eastAsia="zh-CN"/>
    </w:rPr>
  </w:style>
  <w:style w:type="paragraph" w:customStyle="1" w:styleId="96AA067E78BA4D2B90C18CF402DAE2BB2">
    <w:name w:val="96AA067E78BA4D2B90C18CF402DAE2BB2"/>
    <w:rsid w:val="005C1EC8"/>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7">
    <w:name w:val="88AEA161D03A49DF984E75F3E4D3963F7"/>
    <w:rsid w:val="005C1EC8"/>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7">
    <w:name w:val="7D48CAD0329A4C398F7A81C04C12A1707"/>
    <w:rsid w:val="005C1EC8"/>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5">
    <w:name w:val="8692520CF9614A128E02C1853E1762265"/>
    <w:rsid w:val="005C1EC8"/>
    <w:pPr>
      <w:suppressAutoHyphens/>
      <w:spacing w:after="0" w:line="240" w:lineRule="auto"/>
    </w:pPr>
    <w:rPr>
      <w:rFonts w:ascii="Univers" w:eastAsia="Times New Roman" w:hAnsi="Univers" w:cs="Univers"/>
      <w:sz w:val="20"/>
      <w:szCs w:val="20"/>
      <w:lang w:eastAsia="zh-CN"/>
    </w:rPr>
  </w:style>
  <w:style w:type="paragraph" w:customStyle="1" w:styleId="04AC110A69904E248D6D61F6111F9CA42">
    <w:name w:val="04AC110A69904E248D6D61F6111F9CA42"/>
    <w:rsid w:val="005C1EC8"/>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5">
    <w:name w:val="7A2DA59F1ECC44A99DFA8BE18CAC0C995"/>
    <w:rsid w:val="005C1EC8"/>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5">
    <w:name w:val="6EF954739A0D4272AC3A2888CF85E6FF5"/>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5">
    <w:name w:val="9CCF08C6541140768A3469EB5A20B7DA5"/>
    <w:rsid w:val="005C1EC8"/>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5">
    <w:name w:val="788E4D5F79054203A87F1964F5EC409D5"/>
    <w:rsid w:val="005C1EC8"/>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5">
    <w:name w:val="13C6C719EA774122830EDCB61C6EEFC55"/>
    <w:rsid w:val="005C1EC8"/>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5">
    <w:name w:val="60B3390093174551B3BCFA6040D7D2E85"/>
    <w:rsid w:val="005C1EC8"/>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5">
    <w:name w:val="87272C1092AE4AD78597344F687011D05"/>
    <w:rsid w:val="005C1EC8"/>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5">
    <w:name w:val="F8E59317A098472291D57866619360AD5"/>
    <w:rsid w:val="005C1EC8"/>
    <w:pPr>
      <w:suppressAutoHyphens/>
      <w:spacing w:after="0" w:line="240" w:lineRule="auto"/>
    </w:pPr>
    <w:rPr>
      <w:rFonts w:ascii="Univers" w:eastAsia="Times New Roman" w:hAnsi="Univers" w:cs="Univers"/>
      <w:sz w:val="20"/>
      <w:szCs w:val="20"/>
      <w:lang w:eastAsia="zh-CN"/>
    </w:rPr>
  </w:style>
  <w:style w:type="paragraph" w:customStyle="1" w:styleId="729EF6C9562542DFB7D502A3D93D08CA3">
    <w:name w:val="729EF6C9562542DFB7D502A3D93D08CA3"/>
    <w:rsid w:val="005C1EC8"/>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2">
    <w:name w:val="4DC207FF80744731B50559413F0F558D2"/>
    <w:rsid w:val="005C1EC8"/>
    <w:pPr>
      <w:suppressAutoHyphens/>
      <w:spacing w:after="120" w:line="480" w:lineRule="auto"/>
    </w:pPr>
    <w:rPr>
      <w:rFonts w:ascii="Univers" w:eastAsia="Times New Roman" w:hAnsi="Univers" w:cs="Univers"/>
      <w:sz w:val="20"/>
      <w:szCs w:val="20"/>
      <w:lang w:eastAsia="zh-CN"/>
    </w:rPr>
  </w:style>
  <w:style w:type="paragraph" w:customStyle="1" w:styleId="D862A7D7724D4CC1B8C9C76CBF2CA0782">
    <w:name w:val="D862A7D7724D4CC1B8C9C76CBF2CA0782"/>
    <w:rsid w:val="005C1EC8"/>
    <w:pPr>
      <w:suppressAutoHyphens/>
      <w:spacing w:after="0" w:line="240" w:lineRule="auto"/>
    </w:pPr>
    <w:rPr>
      <w:rFonts w:ascii="Univers" w:eastAsia="Times New Roman" w:hAnsi="Univers" w:cs="Univers"/>
      <w:sz w:val="20"/>
      <w:szCs w:val="20"/>
      <w:lang w:eastAsia="zh-CN"/>
    </w:rPr>
  </w:style>
  <w:style w:type="paragraph" w:customStyle="1" w:styleId="BB9303C7638249428E6323A3F5DC7D358">
    <w:name w:val="BB9303C7638249428E6323A3F5DC7D358"/>
    <w:rsid w:val="005C1EC8"/>
    <w:pPr>
      <w:suppressAutoHyphens/>
      <w:spacing w:after="0" w:line="240" w:lineRule="auto"/>
    </w:pPr>
    <w:rPr>
      <w:rFonts w:ascii="Univers" w:eastAsia="Times New Roman" w:hAnsi="Univers" w:cs="Univers"/>
      <w:sz w:val="20"/>
      <w:szCs w:val="20"/>
      <w:lang w:eastAsia="zh-CN"/>
    </w:rPr>
  </w:style>
  <w:style w:type="paragraph" w:customStyle="1" w:styleId="8A9E53F6744B4F68B5AC15F774FB90DA3">
    <w:name w:val="8A9E53F6744B4F68B5AC15F774FB90DA3"/>
    <w:rsid w:val="005C1EC8"/>
    <w:pPr>
      <w:suppressAutoHyphens/>
      <w:spacing w:after="0" w:line="240" w:lineRule="auto"/>
    </w:pPr>
    <w:rPr>
      <w:rFonts w:ascii="Univers" w:eastAsia="Times New Roman" w:hAnsi="Univers" w:cs="Univers"/>
      <w:sz w:val="20"/>
      <w:szCs w:val="20"/>
      <w:lang w:eastAsia="zh-CN"/>
    </w:rPr>
  </w:style>
  <w:style w:type="paragraph" w:customStyle="1" w:styleId="04F9A27800EA4A0BA845394FB440B3E71">
    <w:name w:val="04F9A27800EA4A0BA845394FB440B3E71"/>
    <w:rsid w:val="005C1EC8"/>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8">
    <w:name w:val="02C2AA017D5D4EAABDCF035C491BE9DC8"/>
    <w:rsid w:val="005C1EC8"/>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8">
    <w:name w:val="DEFCB2DD21524E0F99738BD39E55BC198"/>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10">
    <w:name w:val="79E226EE7E15433CAAD0E95DBEC4AF5310"/>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8">
    <w:name w:val="F41730F67E134F0980C563B60E59BB918"/>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8">
    <w:name w:val="2D5CAB830E1B47CEBF9049875C1B3A738"/>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8BA97E96776C4C8298252356D4DF2CC33">
    <w:name w:val="8BA97E96776C4C8298252356D4DF2CC33"/>
    <w:rsid w:val="005C1EC8"/>
    <w:pPr>
      <w:suppressAutoHyphens/>
      <w:spacing w:after="0" w:line="240" w:lineRule="auto"/>
    </w:pPr>
    <w:rPr>
      <w:rFonts w:ascii="Univers" w:eastAsia="Times New Roman" w:hAnsi="Univers" w:cs="Univers"/>
      <w:sz w:val="20"/>
      <w:szCs w:val="20"/>
      <w:lang w:eastAsia="zh-CN"/>
    </w:rPr>
  </w:style>
  <w:style w:type="paragraph" w:customStyle="1" w:styleId="32256B9639AA43BB9A4C9C3515B7262E8">
    <w:name w:val="32256B9639AA43BB9A4C9C3515B7262E8"/>
    <w:rsid w:val="005C1EC8"/>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8">
    <w:name w:val="77DE785F034E4AE99B5DD7400DDAE23F8"/>
    <w:rsid w:val="005C1EC8"/>
    <w:pPr>
      <w:suppressAutoHyphens/>
      <w:spacing w:after="0" w:line="240" w:lineRule="auto"/>
    </w:pPr>
    <w:rPr>
      <w:rFonts w:ascii="Univers" w:eastAsia="Times New Roman" w:hAnsi="Univers" w:cs="Univers"/>
      <w:sz w:val="20"/>
      <w:szCs w:val="20"/>
      <w:lang w:eastAsia="zh-CN"/>
    </w:rPr>
  </w:style>
  <w:style w:type="paragraph" w:customStyle="1" w:styleId="96AA067E78BA4D2B90C18CF402DAE2BB3">
    <w:name w:val="96AA067E78BA4D2B90C18CF402DAE2BB3"/>
    <w:rsid w:val="005C1EC8"/>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8">
    <w:name w:val="88AEA161D03A49DF984E75F3E4D3963F8"/>
    <w:rsid w:val="005C1EC8"/>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8">
    <w:name w:val="7D48CAD0329A4C398F7A81C04C12A1708"/>
    <w:rsid w:val="005C1EC8"/>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6">
    <w:name w:val="8692520CF9614A128E02C1853E1762266"/>
    <w:rsid w:val="005C1EC8"/>
    <w:pPr>
      <w:suppressAutoHyphens/>
      <w:spacing w:after="0" w:line="240" w:lineRule="auto"/>
    </w:pPr>
    <w:rPr>
      <w:rFonts w:ascii="Univers" w:eastAsia="Times New Roman" w:hAnsi="Univers" w:cs="Univers"/>
      <w:sz w:val="20"/>
      <w:szCs w:val="20"/>
      <w:lang w:eastAsia="zh-CN"/>
    </w:rPr>
  </w:style>
  <w:style w:type="paragraph" w:customStyle="1" w:styleId="04AC110A69904E248D6D61F6111F9CA43">
    <w:name w:val="04AC110A69904E248D6D61F6111F9CA43"/>
    <w:rsid w:val="005C1EC8"/>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6">
    <w:name w:val="7A2DA59F1ECC44A99DFA8BE18CAC0C996"/>
    <w:rsid w:val="005C1EC8"/>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6">
    <w:name w:val="6EF954739A0D4272AC3A2888CF85E6FF6"/>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6">
    <w:name w:val="9CCF08C6541140768A3469EB5A20B7DA6"/>
    <w:rsid w:val="005C1EC8"/>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6">
    <w:name w:val="788E4D5F79054203A87F1964F5EC409D6"/>
    <w:rsid w:val="005C1EC8"/>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6">
    <w:name w:val="13C6C719EA774122830EDCB61C6EEFC56"/>
    <w:rsid w:val="005C1EC8"/>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6">
    <w:name w:val="60B3390093174551B3BCFA6040D7D2E86"/>
    <w:rsid w:val="005C1EC8"/>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6">
    <w:name w:val="87272C1092AE4AD78597344F687011D06"/>
    <w:rsid w:val="005C1EC8"/>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6">
    <w:name w:val="F8E59317A098472291D57866619360AD6"/>
    <w:rsid w:val="005C1EC8"/>
    <w:pPr>
      <w:suppressAutoHyphens/>
      <w:spacing w:after="0" w:line="240" w:lineRule="auto"/>
    </w:pPr>
    <w:rPr>
      <w:rFonts w:ascii="Univers" w:eastAsia="Times New Roman" w:hAnsi="Univers" w:cs="Univers"/>
      <w:sz w:val="20"/>
      <w:szCs w:val="20"/>
      <w:lang w:eastAsia="zh-CN"/>
    </w:rPr>
  </w:style>
  <w:style w:type="paragraph" w:customStyle="1" w:styleId="729EF6C9562542DFB7D502A3D93D08CA4">
    <w:name w:val="729EF6C9562542DFB7D502A3D93D08CA4"/>
    <w:rsid w:val="005C1EC8"/>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3">
    <w:name w:val="4DC207FF80744731B50559413F0F558D3"/>
    <w:rsid w:val="005C1EC8"/>
    <w:pPr>
      <w:suppressAutoHyphens/>
      <w:spacing w:after="120" w:line="480" w:lineRule="auto"/>
    </w:pPr>
    <w:rPr>
      <w:rFonts w:ascii="Univers" w:eastAsia="Times New Roman" w:hAnsi="Univers" w:cs="Univers"/>
      <w:sz w:val="20"/>
      <w:szCs w:val="20"/>
      <w:lang w:eastAsia="zh-CN"/>
    </w:rPr>
  </w:style>
  <w:style w:type="paragraph" w:customStyle="1" w:styleId="D862A7D7724D4CC1B8C9C76CBF2CA0783">
    <w:name w:val="D862A7D7724D4CC1B8C9C76CBF2CA0783"/>
    <w:rsid w:val="005C1EC8"/>
    <w:pPr>
      <w:suppressAutoHyphens/>
      <w:spacing w:after="0" w:line="240" w:lineRule="auto"/>
    </w:pPr>
    <w:rPr>
      <w:rFonts w:ascii="Univers" w:eastAsia="Times New Roman" w:hAnsi="Univers" w:cs="Univers"/>
      <w:sz w:val="20"/>
      <w:szCs w:val="20"/>
      <w:lang w:eastAsia="zh-CN"/>
    </w:rPr>
  </w:style>
  <w:style w:type="paragraph" w:customStyle="1" w:styleId="6AB5CB453DA049A9A021098BA5895E25">
    <w:name w:val="6AB5CB453DA049A9A021098BA5895E25"/>
    <w:rsid w:val="00EC6D09"/>
  </w:style>
  <w:style w:type="paragraph" w:customStyle="1" w:styleId="A3F0F86297D64C6BBC809B56E855E217">
    <w:name w:val="A3F0F86297D64C6BBC809B56E855E217"/>
    <w:rsid w:val="00EC6D09"/>
  </w:style>
  <w:style w:type="paragraph" w:customStyle="1" w:styleId="BB9303C7638249428E6323A3F5DC7D359">
    <w:name w:val="BB9303C7638249428E6323A3F5DC7D359"/>
    <w:rsid w:val="00346758"/>
    <w:pPr>
      <w:suppressAutoHyphens/>
      <w:spacing w:after="0" w:line="240" w:lineRule="auto"/>
    </w:pPr>
    <w:rPr>
      <w:rFonts w:ascii="Univers" w:eastAsia="Times New Roman" w:hAnsi="Univers" w:cs="Univers"/>
      <w:sz w:val="20"/>
      <w:szCs w:val="20"/>
      <w:lang w:eastAsia="zh-CN"/>
    </w:rPr>
  </w:style>
  <w:style w:type="paragraph" w:customStyle="1" w:styleId="8A9E53F6744B4F68B5AC15F774FB90DA4">
    <w:name w:val="8A9E53F6744B4F68B5AC15F774FB90DA4"/>
    <w:rsid w:val="00346758"/>
    <w:pPr>
      <w:suppressAutoHyphens/>
      <w:spacing w:after="0" w:line="240" w:lineRule="auto"/>
    </w:pPr>
    <w:rPr>
      <w:rFonts w:ascii="Univers" w:eastAsia="Times New Roman" w:hAnsi="Univers" w:cs="Univers"/>
      <w:sz w:val="20"/>
      <w:szCs w:val="20"/>
      <w:lang w:eastAsia="zh-CN"/>
    </w:rPr>
  </w:style>
  <w:style w:type="paragraph" w:customStyle="1" w:styleId="04F9A27800EA4A0BA845394FB440B3E72">
    <w:name w:val="04F9A27800EA4A0BA845394FB440B3E72"/>
    <w:rsid w:val="00346758"/>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9">
    <w:name w:val="02C2AA017D5D4EAABDCF035C491BE9DC9"/>
    <w:rsid w:val="00346758"/>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9">
    <w:name w:val="DEFCB2DD21524E0F99738BD39E55BC199"/>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11">
    <w:name w:val="79E226EE7E15433CAAD0E95DBEC4AF5311"/>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9">
    <w:name w:val="F41730F67E134F0980C563B60E59BB919"/>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9">
    <w:name w:val="2D5CAB830E1B47CEBF9049875C1B3A739"/>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8BA97E96776C4C8298252356D4DF2CC34">
    <w:name w:val="8BA97E96776C4C8298252356D4DF2CC34"/>
    <w:rsid w:val="00346758"/>
    <w:pPr>
      <w:suppressAutoHyphens/>
      <w:spacing w:after="0" w:line="240" w:lineRule="auto"/>
    </w:pPr>
    <w:rPr>
      <w:rFonts w:ascii="Univers" w:eastAsia="Times New Roman" w:hAnsi="Univers" w:cs="Univers"/>
      <w:sz w:val="20"/>
      <w:szCs w:val="20"/>
      <w:lang w:eastAsia="zh-CN"/>
    </w:rPr>
  </w:style>
  <w:style w:type="paragraph" w:customStyle="1" w:styleId="32256B9639AA43BB9A4C9C3515B7262E9">
    <w:name w:val="32256B9639AA43BB9A4C9C3515B7262E9"/>
    <w:rsid w:val="00346758"/>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9">
    <w:name w:val="77DE785F034E4AE99B5DD7400DDAE23F9"/>
    <w:rsid w:val="00346758"/>
    <w:pPr>
      <w:suppressAutoHyphens/>
      <w:spacing w:after="0" w:line="240" w:lineRule="auto"/>
    </w:pPr>
    <w:rPr>
      <w:rFonts w:ascii="Univers" w:eastAsia="Times New Roman" w:hAnsi="Univers" w:cs="Univers"/>
      <w:sz w:val="20"/>
      <w:szCs w:val="20"/>
      <w:lang w:eastAsia="zh-CN"/>
    </w:rPr>
  </w:style>
  <w:style w:type="paragraph" w:customStyle="1" w:styleId="96AA067E78BA4D2B90C18CF402DAE2BB4">
    <w:name w:val="96AA067E78BA4D2B90C18CF402DAE2BB4"/>
    <w:rsid w:val="00346758"/>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9">
    <w:name w:val="88AEA161D03A49DF984E75F3E4D3963F9"/>
    <w:rsid w:val="00346758"/>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9">
    <w:name w:val="7D48CAD0329A4C398F7A81C04C12A1709"/>
    <w:rsid w:val="00346758"/>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7">
    <w:name w:val="8692520CF9614A128E02C1853E1762267"/>
    <w:rsid w:val="00346758"/>
    <w:pPr>
      <w:suppressAutoHyphens/>
      <w:spacing w:after="0" w:line="240" w:lineRule="auto"/>
    </w:pPr>
    <w:rPr>
      <w:rFonts w:ascii="Univers" w:eastAsia="Times New Roman" w:hAnsi="Univers" w:cs="Univers"/>
      <w:sz w:val="20"/>
      <w:szCs w:val="20"/>
      <w:lang w:eastAsia="zh-CN"/>
    </w:rPr>
  </w:style>
  <w:style w:type="paragraph" w:customStyle="1" w:styleId="04AC110A69904E248D6D61F6111F9CA44">
    <w:name w:val="04AC110A69904E248D6D61F6111F9CA44"/>
    <w:rsid w:val="00346758"/>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7">
    <w:name w:val="7A2DA59F1ECC44A99DFA8BE18CAC0C997"/>
    <w:rsid w:val="00346758"/>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7">
    <w:name w:val="6EF954739A0D4272AC3A2888CF85E6FF7"/>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7">
    <w:name w:val="9CCF08C6541140768A3469EB5A20B7DA7"/>
    <w:rsid w:val="00346758"/>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7">
    <w:name w:val="788E4D5F79054203A87F1964F5EC409D7"/>
    <w:rsid w:val="00346758"/>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7">
    <w:name w:val="13C6C719EA774122830EDCB61C6EEFC57"/>
    <w:rsid w:val="00346758"/>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7">
    <w:name w:val="60B3390093174551B3BCFA6040D7D2E87"/>
    <w:rsid w:val="00346758"/>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7">
    <w:name w:val="87272C1092AE4AD78597344F687011D07"/>
    <w:rsid w:val="00346758"/>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7">
    <w:name w:val="F8E59317A098472291D57866619360AD7"/>
    <w:rsid w:val="00346758"/>
    <w:pPr>
      <w:suppressAutoHyphens/>
      <w:spacing w:after="0" w:line="240" w:lineRule="auto"/>
    </w:pPr>
    <w:rPr>
      <w:rFonts w:ascii="Univers" w:eastAsia="Times New Roman" w:hAnsi="Univers" w:cs="Univers"/>
      <w:sz w:val="20"/>
      <w:szCs w:val="20"/>
      <w:lang w:eastAsia="zh-CN"/>
    </w:rPr>
  </w:style>
  <w:style w:type="paragraph" w:customStyle="1" w:styleId="729EF6C9562542DFB7D502A3D93D08CA5">
    <w:name w:val="729EF6C9562542DFB7D502A3D93D08CA5"/>
    <w:rsid w:val="00346758"/>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4">
    <w:name w:val="4DC207FF80744731B50559413F0F558D4"/>
    <w:rsid w:val="00346758"/>
    <w:pPr>
      <w:suppressAutoHyphens/>
      <w:spacing w:after="120" w:line="480" w:lineRule="auto"/>
    </w:pPr>
    <w:rPr>
      <w:rFonts w:ascii="Univers" w:eastAsia="Times New Roman" w:hAnsi="Univers" w:cs="Univers"/>
      <w:sz w:val="20"/>
      <w:szCs w:val="20"/>
      <w:lang w:eastAsia="zh-CN"/>
    </w:rPr>
  </w:style>
  <w:style w:type="paragraph" w:customStyle="1" w:styleId="BB9303C7638249428E6323A3F5DC7D3510">
    <w:name w:val="BB9303C7638249428E6323A3F5DC7D3510"/>
    <w:rsid w:val="00346758"/>
    <w:pPr>
      <w:suppressAutoHyphens/>
      <w:spacing w:after="0" w:line="240" w:lineRule="auto"/>
    </w:pPr>
    <w:rPr>
      <w:rFonts w:ascii="Univers" w:eastAsia="Times New Roman" w:hAnsi="Univers" w:cs="Univers"/>
      <w:sz w:val="20"/>
      <w:szCs w:val="20"/>
      <w:lang w:eastAsia="zh-CN"/>
    </w:rPr>
  </w:style>
  <w:style w:type="paragraph" w:customStyle="1" w:styleId="8A9E53F6744B4F68B5AC15F774FB90DA5">
    <w:name w:val="8A9E53F6744B4F68B5AC15F774FB90DA5"/>
    <w:rsid w:val="00346758"/>
    <w:pPr>
      <w:suppressAutoHyphens/>
      <w:spacing w:after="0" w:line="240" w:lineRule="auto"/>
    </w:pPr>
    <w:rPr>
      <w:rFonts w:ascii="Univers" w:eastAsia="Times New Roman" w:hAnsi="Univers" w:cs="Univers"/>
      <w:sz w:val="20"/>
      <w:szCs w:val="20"/>
      <w:lang w:eastAsia="zh-CN"/>
    </w:rPr>
  </w:style>
  <w:style w:type="paragraph" w:customStyle="1" w:styleId="04F9A27800EA4A0BA845394FB440B3E73">
    <w:name w:val="04F9A27800EA4A0BA845394FB440B3E73"/>
    <w:rsid w:val="00346758"/>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10">
    <w:name w:val="02C2AA017D5D4EAABDCF035C491BE9DC10"/>
    <w:rsid w:val="00346758"/>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10">
    <w:name w:val="DEFCB2DD21524E0F99738BD39E55BC1910"/>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12">
    <w:name w:val="79E226EE7E15433CAAD0E95DBEC4AF5312"/>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10">
    <w:name w:val="F41730F67E134F0980C563B60E59BB9110"/>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10">
    <w:name w:val="2D5CAB830E1B47CEBF9049875C1B3A7310"/>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8BA97E96776C4C8298252356D4DF2CC35">
    <w:name w:val="8BA97E96776C4C8298252356D4DF2CC35"/>
    <w:rsid w:val="00346758"/>
    <w:pPr>
      <w:suppressAutoHyphens/>
      <w:spacing w:after="0" w:line="240" w:lineRule="auto"/>
    </w:pPr>
    <w:rPr>
      <w:rFonts w:ascii="Univers" w:eastAsia="Times New Roman" w:hAnsi="Univers" w:cs="Univers"/>
      <w:sz w:val="20"/>
      <w:szCs w:val="20"/>
      <w:lang w:eastAsia="zh-CN"/>
    </w:rPr>
  </w:style>
  <w:style w:type="paragraph" w:customStyle="1" w:styleId="32256B9639AA43BB9A4C9C3515B7262E10">
    <w:name w:val="32256B9639AA43BB9A4C9C3515B7262E10"/>
    <w:rsid w:val="00346758"/>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10">
    <w:name w:val="77DE785F034E4AE99B5DD7400DDAE23F10"/>
    <w:rsid w:val="00346758"/>
    <w:pPr>
      <w:suppressAutoHyphens/>
      <w:spacing w:after="0" w:line="240" w:lineRule="auto"/>
    </w:pPr>
    <w:rPr>
      <w:rFonts w:ascii="Univers" w:eastAsia="Times New Roman" w:hAnsi="Univers" w:cs="Univers"/>
      <w:sz w:val="20"/>
      <w:szCs w:val="20"/>
      <w:lang w:eastAsia="zh-CN"/>
    </w:rPr>
  </w:style>
  <w:style w:type="paragraph" w:customStyle="1" w:styleId="96AA067E78BA4D2B90C18CF402DAE2BB5">
    <w:name w:val="96AA067E78BA4D2B90C18CF402DAE2BB5"/>
    <w:rsid w:val="00346758"/>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10">
    <w:name w:val="88AEA161D03A49DF984E75F3E4D3963F10"/>
    <w:rsid w:val="00346758"/>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10">
    <w:name w:val="7D48CAD0329A4C398F7A81C04C12A17010"/>
    <w:rsid w:val="00346758"/>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8">
    <w:name w:val="8692520CF9614A128E02C1853E1762268"/>
    <w:rsid w:val="00346758"/>
    <w:pPr>
      <w:suppressAutoHyphens/>
      <w:spacing w:after="0" w:line="240" w:lineRule="auto"/>
    </w:pPr>
    <w:rPr>
      <w:rFonts w:ascii="Univers" w:eastAsia="Times New Roman" w:hAnsi="Univers" w:cs="Univers"/>
      <w:sz w:val="20"/>
      <w:szCs w:val="20"/>
      <w:lang w:eastAsia="zh-CN"/>
    </w:rPr>
  </w:style>
  <w:style w:type="paragraph" w:customStyle="1" w:styleId="04AC110A69904E248D6D61F6111F9CA45">
    <w:name w:val="04AC110A69904E248D6D61F6111F9CA45"/>
    <w:rsid w:val="00346758"/>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8">
    <w:name w:val="7A2DA59F1ECC44A99DFA8BE18CAC0C998"/>
    <w:rsid w:val="00346758"/>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8">
    <w:name w:val="6EF954739A0D4272AC3A2888CF85E6FF8"/>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8">
    <w:name w:val="9CCF08C6541140768A3469EB5A20B7DA8"/>
    <w:rsid w:val="00346758"/>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8">
    <w:name w:val="788E4D5F79054203A87F1964F5EC409D8"/>
    <w:rsid w:val="00346758"/>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8">
    <w:name w:val="13C6C719EA774122830EDCB61C6EEFC58"/>
    <w:rsid w:val="00346758"/>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8">
    <w:name w:val="60B3390093174551B3BCFA6040D7D2E88"/>
    <w:rsid w:val="00346758"/>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8">
    <w:name w:val="87272C1092AE4AD78597344F687011D08"/>
    <w:rsid w:val="00346758"/>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8">
    <w:name w:val="F8E59317A098472291D57866619360AD8"/>
    <w:rsid w:val="00346758"/>
    <w:pPr>
      <w:suppressAutoHyphens/>
      <w:spacing w:after="0" w:line="240" w:lineRule="auto"/>
    </w:pPr>
    <w:rPr>
      <w:rFonts w:ascii="Univers" w:eastAsia="Times New Roman" w:hAnsi="Univers" w:cs="Univers"/>
      <w:sz w:val="20"/>
      <w:szCs w:val="20"/>
      <w:lang w:eastAsia="zh-CN"/>
    </w:rPr>
  </w:style>
  <w:style w:type="paragraph" w:customStyle="1" w:styleId="729EF6C9562542DFB7D502A3D93D08CA6">
    <w:name w:val="729EF6C9562542DFB7D502A3D93D08CA6"/>
    <w:rsid w:val="00346758"/>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5">
    <w:name w:val="4DC207FF80744731B50559413F0F558D5"/>
    <w:rsid w:val="00346758"/>
    <w:pPr>
      <w:suppressAutoHyphens/>
      <w:spacing w:after="120" w:line="480" w:lineRule="auto"/>
    </w:pPr>
    <w:rPr>
      <w:rFonts w:ascii="Univers" w:eastAsia="Times New Roman" w:hAnsi="Univers" w:cs="Univers"/>
      <w:sz w:val="20"/>
      <w:szCs w:val="20"/>
      <w:lang w:eastAsia="zh-CN"/>
    </w:rPr>
  </w:style>
  <w:style w:type="paragraph" w:customStyle="1" w:styleId="BB9303C7638249428E6323A3F5DC7D3511">
    <w:name w:val="BB9303C7638249428E6323A3F5DC7D3511"/>
    <w:rsid w:val="00346758"/>
    <w:pPr>
      <w:suppressAutoHyphens/>
      <w:spacing w:after="0" w:line="240" w:lineRule="auto"/>
    </w:pPr>
    <w:rPr>
      <w:rFonts w:ascii="Univers" w:eastAsia="Times New Roman" w:hAnsi="Univers" w:cs="Univers"/>
      <w:sz w:val="20"/>
      <w:szCs w:val="20"/>
      <w:lang w:eastAsia="zh-CN"/>
    </w:rPr>
  </w:style>
  <w:style w:type="paragraph" w:customStyle="1" w:styleId="8A9E53F6744B4F68B5AC15F774FB90DA6">
    <w:name w:val="8A9E53F6744B4F68B5AC15F774FB90DA6"/>
    <w:rsid w:val="00346758"/>
    <w:pPr>
      <w:suppressAutoHyphens/>
      <w:spacing w:after="0" w:line="240" w:lineRule="auto"/>
    </w:pPr>
    <w:rPr>
      <w:rFonts w:ascii="Univers" w:eastAsia="Times New Roman" w:hAnsi="Univers" w:cs="Univers"/>
      <w:sz w:val="20"/>
      <w:szCs w:val="20"/>
      <w:lang w:eastAsia="zh-CN"/>
    </w:rPr>
  </w:style>
  <w:style w:type="paragraph" w:customStyle="1" w:styleId="04F9A27800EA4A0BA845394FB440B3E74">
    <w:name w:val="04F9A27800EA4A0BA845394FB440B3E74"/>
    <w:rsid w:val="00346758"/>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11">
    <w:name w:val="02C2AA017D5D4EAABDCF035C491BE9DC11"/>
    <w:rsid w:val="00346758"/>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11">
    <w:name w:val="DEFCB2DD21524E0F99738BD39E55BC1911"/>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13">
    <w:name w:val="79E226EE7E15433CAAD0E95DBEC4AF5313"/>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11">
    <w:name w:val="F41730F67E134F0980C563B60E59BB9111"/>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11">
    <w:name w:val="2D5CAB830E1B47CEBF9049875C1B3A7311"/>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8BA97E96776C4C8298252356D4DF2CC36">
    <w:name w:val="8BA97E96776C4C8298252356D4DF2CC36"/>
    <w:rsid w:val="00346758"/>
    <w:pPr>
      <w:suppressAutoHyphens/>
      <w:spacing w:after="0" w:line="240" w:lineRule="auto"/>
    </w:pPr>
    <w:rPr>
      <w:rFonts w:ascii="Univers" w:eastAsia="Times New Roman" w:hAnsi="Univers" w:cs="Univers"/>
      <w:sz w:val="20"/>
      <w:szCs w:val="20"/>
      <w:lang w:eastAsia="zh-CN"/>
    </w:rPr>
  </w:style>
  <w:style w:type="paragraph" w:customStyle="1" w:styleId="32256B9639AA43BB9A4C9C3515B7262E11">
    <w:name w:val="32256B9639AA43BB9A4C9C3515B7262E11"/>
    <w:rsid w:val="00346758"/>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11">
    <w:name w:val="77DE785F034E4AE99B5DD7400DDAE23F11"/>
    <w:rsid w:val="00346758"/>
    <w:pPr>
      <w:suppressAutoHyphens/>
      <w:spacing w:after="0" w:line="240" w:lineRule="auto"/>
    </w:pPr>
    <w:rPr>
      <w:rFonts w:ascii="Univers" w:eastAsia="Times New Roman" w:hAnsi="Univers" w:cs="Univers"/>
      <w:sz w:val="20"/>
      <w:szCs w:val="20"/>
      <w:lang w:eastAsia="zh-CN"/>
    </w:rPr>
  </w:style>
  <w:style w:type="paragraph" w:customStyle="1" w:styleId="96AA067E78BA4D2B90C18CF402DAE2BB6">
    <w:name w:val="96AA067E78BA4D2B90C18CF402DAE2BB6"/>
    <w:rsid w:val="00346758"/>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11">
    <w:name w:val="88AEA161D03A49DF984E75F3E4D3963F11"/>
    <w:rsid w:val="00346758"/>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11">
    <w:name w:val="7D48CAD0329A4C398F7A81C04C12A17011"/>
    <w:rsid w:val="00346758"/>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9">
    <w:name w:val="8692520CF9614A128E02C1853E1762269"/>
    <w:rsid w:val="00346758"/>
    <w:pPr>
      <w:suppressAutoHyphens/>
      <w:spacing w:after="0" w:line="240" w:lineRule="auto"/>
    </w:pPr>
    <w:rPr>
      <w:rFonts w:ascii="Univers" w:eastAsia="Times New Roman" w:hAnsi="Univers" w:cs="Univers"/>
      <w:sz w:val="20"/>
      <w:szCs w:val="20"/>
      <w:lang w:eastAsia="zh-CN"/>
    </w:rPr>
  </w:style>
  <w:style w:type="paragraph" w:customStyle="1" w:styleId="04AC110A69904E248D6D61F6111F9CA46">
    <w:name w:val="04AC110A69904E248D6D61F6111F9CA46"/>
    <w:rsid w:val="00346758"/>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9">
    <w:name w:val="7A2DA59F1ECC44A99DFA8BE18CAC0C999"/>
    <w:rsid w:val="00346758"/>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9">
    <w:name w:val="6EF954739A0D4272AC3A2888CF85E6FF9"/>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9">
    <w:name w:val="9CCF08C6541140768A3469EB5A20B7DA9"/>
    <w:rsid w:val="00346758"/>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9">
    <w:name w:val="788E4D5F79054203A87F1964F5EC409D9"/>
    <w:rsid w:val="00346758"/>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9">
    <w:name w:val="13C6C719EA774122830EDCB61C6EEFC59"/>
    <w:rsid w:val="00346758"/>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9">
    <w:name w:val="60B3390093174551B3BCFA6040D7D2E89"/>
    <w:rsid w:val="00346758"/>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9">
    <w:name w:val="87272C1092AE4AD78597344F687011D09"/>
    <w:rsid w:val="00346758"/>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9">
    <w:name w:val="F8E59317A098472291D57866619360AD9"/>
    <w:rsid w:val="00346758"/>
    <w:pPr>
      <w:suppressAutoHyphens/>
      <w:spacing w:after="0" w:line="240" w:lineRule="auto"/>
    </w:pPr>
    <w:rPr>
      <w:rFonts w:ascii="Univers" w:eastAsia="Times New Roman" w:hAnsi="Univers" w:cs="Univers"/>
      <w:sz w:val="20"/>
      <w:szCs w:val="20"/>
      <w:lang w:eastAsia="zh-CN"/>
    </w:rPr>
  </w:style>
  <w:style w:type="paragraph" w:customStyle="1" w:styleId="729EF6C9562542DFB7D502A3D93D08CA7">
    <w:name w:val="729EF6C9562542DFB7D502A3D93D08CA7"/>
    <w:rsid w:val="00346758"/>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6">
    <w:name w:val="4DC207FF80744731B50559413F0F558D6"/>
    <w:rsid w:val="00346758"/>
    <w:pPr>
      <w:suppressAutoHyphens/>
      <w:spacing w:after="120" w:line="480" w:lineRule="auto"/>
    </w:pPr>
    <w:rPr>
      <w:rFonts w:ascii="Univers" w:eastAsia="Times New Roman" w:hAnsi="Univers" w:cs="Univers"/>
      <w:sz w:val="20"/>
      <w:szCs w:val="20"/>
      <w:lang w:eastAsia="zh-CN"/>
    </w:rPr>
  </w:style>
  <w:style w:type="paragraph" w:customStyle="1" w:styleId="BB9303C7638249428E6323A3F5DC7D3512">
    <w:name w:val="BB9303C7638249428E6323A3F5DC7D3512"/>
    <w:rsid w:val="00346758"/>
    <w:pPr>
      <w:suppressAutoHyphens/>
      <w:spacing w:after="0" w:line="240" w:lineRule="auto"/>
    </w:pPr>
    <w:rPr>
      <w:rFonts w:ascii="Univers" w:eastAsia="Times New Roman" w:hAnsi="Univers" w:cs="Univers"/>
      <w:sz w:val="20"/>
      <w:szCs w:val="20"/>
      <w:lang w:eastAsia="zh-CN"/>
    </w:rPr>
  </w:style>
  <w:style w:type="paragraph" w:customStyle="1" w:styleId="8A9E53F6744B4F68B5AC15F774FB90DA7">
    <w:name w:val="8A9E53F6744B4F68B5AC15F774FB90DA7"/>
    <w:rsid w:val="00346758"/>
    <w:pPr>
      <w:suppressAutoHyphens/>
      <w:spacing w:after="0" w:line="240" w:lineRule="auto"/>
    </w:pPr>
    <w:rPr>
      <w:rFonts w:ascii="Univers" w:eastAsia="Times New Roman" w:hAnsi="Univers" w:cs="Univers"/>
      <w:sz w:val="20"/>
      <w:szCs w:val="20"/>
      <w:lang w:eastAsia="zh-CN"/>
    </w:rPr>
  </w:style>
  <w:style w:type="paragraph" w:customStyle="1" w:styleId="04F9A27800EA4A0BA845394FB440B3E75">
    <w:name w:val="04F9A27800EA4A0BA845394FB440B3E75"/>
    <w:rsid w:val="00346758"/>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12">
    <w:name w:val="02C2AA017D5D4EAABDCF035C491BE9DC12"/>
    <w:rsid w:val="00346758"/>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12">
    <w:name w:val="DEFCB2DD21524E0F99738BD39E55BC1912"/>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14">
    <w:name w:val="79E226EE7E15433CAAD0E95DBEC4AF5314"/>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12">
    <w:name w:val="F41730F67E134F0980C563B60E59BB9112"/>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12">
    <w:name w:val="2D5CAB830E1B47CEBF9049875C1B3A7312"/>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8BA97E96776C4C8298252356D4DF2CC37">
    <w:name w:val="8BA97E96776C4C8298252356D4DF2CC37"/>
    <w:rsid w:val="00346758"/>
    <w:pPr>
      <w:suppressAutoHyphens/>
      <w:spacing w:after="0" w:line="240" w:lineRule="auto"/>
    </w:pPr>
    <w:rPr>
      <w:rFonts w:ascii="Univers" w:eastAsia="Times New Roman" w:hAnsi="Univers" w:cs="Univers"/>
      <w:sz w:val="20"/>
      <w:szCs w:val="20"/>
      <w:lang w:eastAsia="zh-CN"/>
    </w:rPr>
  </w:style>
  <w:style w:type="paragraph" w:customStyle="1" w:styleId="32256B9639AA43BB9A4C9C3515B7262E12">
    <w:name w:val="32256B9639AA43BB9A4C9C3515B7262E12"/>
    <w:rsid w:val="00346758"/>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12">
    <w:name w:val="77DE785F034E4AE99B5DD7400DDAE23F12"/>
    <w:rsid w:val="00346758"/>
    <w:pPr>
      <w:suppressAutoHyphens/>
      <w:spacing w:after="0" w:line="240" w:lineRule="auto"/>
    </w:pPr>
    <w:rPr>
      <w:rFonts w:ascii="Univers" w:eastAsia="Times New Roman" w:hAnsi="Univers" w:cs="Univers"/>
      <w:sz w:val="20"/>
      <w:szCs w:val="20"/>
      <w:lang w:eastAsia="zh-CN"/>
    </w:rPr>
  </w:style>
  <w:style w:type="paragraph" w:customStyle="1" w:styleId="96AA067E78BA4D2B90C18CF402DAE2BB7">
    <w:name w:val="96AA067E78BA4D2B90C18CF402DAE2BB7"/>
    <w:rsid w:val="00346758"/>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12">
    <w:name w:val="88AEA161D03A49DF984E75F3E4D3963F12"/>
    <w:rsid w:val="00346758"/>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12">
    <w:name w:val="7D48CAD0329A4C398F7A81C04C12A17012"/>
    <w:rsid w:val="00346758"/>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10">
    <w:name w:val="8692520CF9614A128E02C1853E17622610"/>
    <w:rsid w:val="00346758"/>
    <w:pPr>
      <w:suppressAutoHyphens/>
      <w:spacing w:after="0" w:line="240" w:lineRule="auto"/>
    </w:pPr>
    <w:rPr>
      <w:rFonts w:ascii="Univers" w:eastAsia="Times New Roman" w:hAnsi="Univers" w:cs="Univers"/>
      <w:sz w:val="20"/>
      <w:szCs w:val="20"/>
      <w:lang w:eastAsia="zh-CN"/>
    </w:rPr>
  </w:style>
  <w:style w:type="paragraph" w:customStyle="1" w:styleId="04AC110A69904E248D6D61F6111F9CA47">
    <w:name w:val="04AC110A69904E248D6D61F6111F9CA47"/>
    <w:rsid w:val="00346758"/>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10">
    <w:name w:val="7A2DA59F1ECC44A99DFA8BE18CAC0C9910"/>
    <w:rsid w:val="00346758"/>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10">
    <w:name w:val="6EF954739A0D4272AC3A2888CF85E6FF10"/>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10">
    <w:name w:val="9CCF08C6541140768A3469EB5A20B7DA10"/>
    <w:rsid w:val="00346758"/>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10">
    <w:name w:val="788E4D5F79054203A87F1964F5EC409D10"/>
    <w:rsid w:val="00346758"/>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10">
    <w:name w:val="13C6C719EA774122830EDCB61C6EEFC510"/>
    <w:rsid w:val="00346758"/>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10">
    <w:name w:val="60B3390093174551B3BCFA6040D7D2E810"/>
    <w:rsid w:val="00346758"/>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10">
    <w:name w:val="87272C1092AE4AD78597344F687011D010"/>
    <w:rsid w:val="00346758"/>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10">
    <w:name w:val="F8E59317A098472291D57866619360AD10"/>
    <w:rsid w:val="00346758"/>
    <w:pPr>
      <w:suppressAutoHyphens/>
      <w:spacing w:after="0" w:line="240" w:lineRule="auto"/>
    </w:pPr>
    <w:rPr>
      <w:rFonts w:ascii="Univers" w:eastAsia="Times New Roman" w:hAnsi="Univers" w:cs="Univers"/>
      <w:sz w:val="20"/>
      <w:szCs w:val="20"/>
      <w:lang w:eastAsia="zh-CN"/>
    </w:rPr>
  </w:style>
  <w:style w:type="paragraph" w:customStyle="1" w:styleId="729EF6C9562542DFB7D502A3D93D08CA8">
    <w:name w:val="729EF6C9562542DFB7D502A3D93D08CA8"/>
    <w:rsid w:val="00346758"/>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7">
    <w:name w:val="4DC207FF80744731B50559413F0F558D7"/>
    <w:rsid w:val="00346758"/>
    <w:pPr>
      <w:suppressAutoHyphens/>
      <w:spacing w:after="120" w:line="480" w:lineRule="auto"/>
    </w:pPr>
    <w:rPr>
      <w:rFonts w:ascii="Univers" w:eastAsia="Times New Roman" w:hAnsi="Univers" w:cs="Univers"/>
      <w:sz w:val="20"/>
      <w:szCs w:val="20"/>
      <w:lang w:eastAsia="zh-CN"/>
    </w:rPr>
  </w:style>
  <w:style w:type="paragraph" w:customStyle="1" w:styleId="0FDE1BA23036499E87FE62F20EE77CC7">
    <w:name w:val="0FDE1BA23036499E87FE62F20EE77CC7"/>
    <w:rsid w:val="00B74B5C"/>
  </w:style>
  <w:style w:type="paragraph" w:customStyle="1" w:styleId="D8DC997FE9C24F908B78BDB1C05337D5">
    <w:name w:val="D8DC997FE9C24F908B78BDB1C05337D5"/>
    <w:rsid w:val="00533E77"/>
  </w:style>
  <w:style w:type="paragraph" w:customStyle="1" w:styleId="48E8EE785B9F4FD4AE5A178FAA59B6EC">
    <w:name w:val="48E8EE785B9F4FD4AE5A178FAA59B6EC"/>
    <w:rsid w:val="00533E77"/>
  </w:style>
  <w:style w:type="paragraph" w:customStyle="1" w:styleId="51DD48AD736944BDB9CD24BAB7669AA6">
    <w:name w:val="51DD48AD736944BDB9CD24BAB7669AA6"/>
    <w:rsid w:val="00533E77"/>
  </w:style>
  <w:style w:type="paragraph" w:customStyle="1" w:styleId="F9970A1AC2C8452482B55865B610E3AE">
    <w:name w:val="F9970A1AC2C8452482B55865B610E3AE"/>
    <w:rsid w:val="00533E77"/>
  </w:style>
  <w:style w:type="paragraph" w:customStyle="1" w:styleId="6A5F5E7769104F10B030277A8A435A17">
    <w:name w:val="6A5F5E7769104F10B030277A8A435A17"/>
    <w:rsid w:val="00A3438B"/>
  </w:style>
  <w:style w:type="paragraph" w:customStyle="1" w:styleId="0C3F710D2AA748DDAEA2D95BC2710CCE">
    <w:name w:val="0C3F710D2AA748DDAEA2D95BC2710CCE"/>
    <w:rsid w:val="003750E7"/>
  </w:style>
  <w:style w:type="paragraph" w:customStyle="1" w:styleId="E4EDA61C1BFB4E51A1AD3C52BE8BB8CF">
    <w:name w:val="E4EDA61C1BFB4E51A1AD3C52BE8BB8CF"/>
    <w:rsid w:val="003750E7"/>
  </w:style>
  <w:style w:type="paragraph" w:customStyle="1" w:styleId="FE60ADFC13284742B34D74A27E66609D">
    <w:name w:val="FE60ADFC13284742B34D74A27E66609D"/>
    <w:rsid w:val="003750E7"/>
  </w:style>
  <w:style w:type="paragraph" w:customStyle="1" w:styleId="E7DF1E85047B4CBEAB7BC046E75C2A50">
    <w:name w:val="E7DF1E85047B4CBEAB7BC046E75C2A50"/>
    <w:rsid w:val="003750E7"/>
  </w:style>
  <w:style w:type="paragraph" w:customStyle="1" w:styleId="559B6D5C962C4A96ACD45C885CE6F472">
    <w:name w:val="559B6D5C962C4A96ACD45C885CE6F472"/>
    <w:rsid w:val="003750E7"/>
  </w:style>
  <w:style w:type="paragraph" w:customStyle="1" w:styleId="58AE08DBD73D43DBB0632AEC49C72410">
    <w:name w:val="58AE08DBD73D43DBB0632AEC49C72410"/>
    <w:rsid w:val="003750E7"/>
  </w:style>
  <w:style w:type="paragraph" w:customStyle="1" w:styleId="B4321030061241329EE268FF68245645">
    <w:name w:val="B4321030061241329EE268FF68245645"/>
    <w:rsid w:val="003750E7"/>
  </w:style>
  <w:style w:type="paragraph" w:customStyle="1" w:styleId="ED55E054E973400BB3F71F9E20B66F68">
    <w:name w:val="ED55E054E973400BB3F71F9E20B66F68"/>
    <w:rsid w:val="003750E7"/>
  </w:style>
  <w:style w:type="paragraph" w:customStyle="1" w:styleId="C8A35C13369A42EDB267CE7C49A26E2F">
    <w:name w:val="C8A35C13369A42EDB267CE7C49A26E2F"/>
    <w:rsid w:val="003750E7"/>
  </w:style>
  <w:style w:type="paragraph" w:customStyle="1" w:styleId="E84D4F28085044C0907BDC425A40469E">
    <w:name w:val="E84D4F28085044C0907BDC425A40469E"/>
    <w:rsid w:val="00861425"/>
  </w:style>
  <w:style w:type="paragraph" w:customStyle="1" w:styleId="26B46BF49D2546E998933DFF131F5683">
    <w:name w:val="26B46BF49D2546E998933DFF131F5683"/>
    <w:rsid w:val="00861425"/>
  </w:style>
  <w:style w:type="paragraph" w:customStyle="1" w:styleId="0C3F710D2AA748DDAEA2D95BC2710CCE1">
    <w:name w:val="0C3F710D2AA748DDAEA2D95BC2710CCE1"/>
    <w:rsid w:val="00861425"/>
    <w:pPr>
      <w:suppressAutoHyphens/>
      <w:spacing w:after="0" w:line="240" w:lineRule="auto"/>
    </w:pPr>
    <w:rPr>
      <w:rFonts w:ascii="Calibri" w:eastAsia="Times New Roman" w:hAnsi="Calibri" w:cs="Univers"/>
      <w:sz w:val="26"/>
      <w:szCs w:val="20"/>
      <w:lang w:eastAsia="zh-CN"/>
    </w:rPr>
  </w:style>
  <w:style w:type="paragraph" w:customStyle="1" w:styleId="26B46BF49D2546E998933DFF131F56831">
    <w:name w:val="26B46BF49D2546E998933DFF131F56831"/>
    <w:rsid w:val="00861425"/>
    <w:pPr>
      <w:suppressAutoHyphens/>
      <w:spacing w:after="0" w:line="240" w:lineRule="auto"/>
    </w:pPr>
    <w:rPr>
      <w:rFonts w:ascii="Calibri" w:eastAsia="Times New Roman" w:hAnsi="Calibri" w:cs="Univers"/>
      <w:sz w:val="26"/>
      <w:szCs w:val="20"/>
      <w:lang w:eastAsia="zh-CN"/>
    </w:rPr>
  </w:style>
  <w:style w:type="paragraph" w:customStyle="1" w:styleId="02C2AA017D5D4EAABDCF035C491BE9DC13">
    <w:name w:val="02C2AA017D5D4EAABDCF035C491BE9DC13"/>
    <w:rsid w:val="00861425"/>
    <w:pPr>
      <w:suppressAutoHyphens/>
      <w:spacing w:after="0" w:line="240" w:lineRule="auto"/>
    </w:pPr>
    <w:rPr>
      <w:rFonts w:ascii="Calibri" w:eastAsia="Times New Roman" w:hAnsi="Calibri" w:cs="Univers"/>
      <w:sz w:val="26"/>
      <w:szCs w:val="20"/>
      <w:lang w:eastAsia="zh-CN"/>
    </w:rPr>
  </w:style>
  <w:style w:type="paragraph" w:customStyle="1" w:styleId="FE60ADFC13284742B34D74A27E66609D1">
    <w:name w:val="FE60ADFC13284742B34D74A27E66609D1"/>
    <w:rsid w:val="00861425"/>
    <w:pPr>
      <w:suppressAutoHyphens/>
      <w:spacing w:after="60" w:line="240" w:lineRule="auto"/>
      <w:ind w:left="284" w:hanging="284"/>
      <w:jc w:val="both"/>
    </w:pPr>
    <w:rPr>
      <w:rFonts w:ascii="Calibri" w:eastAsia="Times New Roman" w:hAnsi="Calibri" w:cs="Univers"/>
      <w:sz w:val="26"/>
      <w:szCs w:val="20"/>
      <w:lang w:eastAsia="zh-CN"/>
    </w:rPr>
  </w:style>
  <w:style w:type="paragraph" w:customStyle="1" w:styleId="E7DF1E85047B4CBEAB7BC046E75C2A501">
    <w:name w:val="E7DF1E85047B4CBEAB7BC046E75C2A501"/>
    <w:rsid w:val="00861425"/>
    <w:pPr>
      <w:suppressAutoHyphens/>
      <w:spacing w:after="60" w:line="240" w:lineRule="auto"/>
      <w:ind w:left="284" w:hanging="284"/>
      <w:jc w:val="both"/>
    </w:pPr>
    <w:rPr>
      <w:rFonts w:ascii="Calibri" w:eastAsia="Times New Roman" w:hAnsi="Calibri" w:cs="Univers"/>
      <w:sz w:val="26"/>
      <w:szCs w:val="20"/>
      <w:lang w:eastAsia="zh-CN"/>
    </w:rPr>
  </w:style>
  <w:style w:type="paragraph" w:customStyle="1" w:styleId="559B6D5C962C4A96ACD45C885CE6F4721">
    <w:name w:val="559B6D5C962C4A96ACD45C885CE6F4721"/>
    <w:rsid w:val="00861425"/>
    <w:pPr>
      <w:suppressAutoHyphens/>
      <w:spacing w:after="60" w:line="240" w:lineRule="auto"/>
      <w:ind w:left="284" w:hanging="284"/>
      <w:jc w:val="both"/>
    </w:pPr>
    <w:rPr>
      <w:rFonts w:ascii="Calibri" w:eastAsia="Times New Roman" w:hAnsi="Calibri" w:cs="Univers"/>
      <w:sz w:val="26"/>
      <w:szCs w:val="20"/>
      <w:lang w:eastAsia="zh-CN"/>
    </w:rPr>
  </w:style>
  <w:style w:type="paragraph" w:customStyle="1" w:styleId="58AE08DBD73D43DBB0632AEC49C724101">
    <w:name w:val="58AE08DBD73D43DBB0632AEC49C724101"/>
    <w:rsid w:val="00861425"/>
    <w:pPr>
      <w:suppressAutoHyphens/>
      <w:spacing w:after="60" w:line="240" w:lineRule="auto"/>
      <w:ind w:left="284" w:hanging="284"/>
      <w:jc w:val="both"/>
    </w:pPr>
    <w:rPr>
      <w:rFonts w:ascii="Calibri" w:eastAsia="Times New Roman" w:hAnsi="Calibri" w:cs="Univers"/>
      <w:sz w:val="26"/>
      <w:szCs w:val="20"/>
      <w:lang w:eastAsia="zh-CN"/>
    </w:rPr>
  </w:style>
  <w:style w:type="paragraph" w:customStyle="1" w:styleId="8BA97E96776C4C8298252356D4DF2CC38">
    <w:name w:val="8BA97E96776C4C8298252356D4DF2CC38"/>
    <w:rsid w:val="00861425"/>
    <w:pPr>
      <w:suppressAutoHyphens/>
      <w:spacing w:after="0" w:line="240" w:lineRule="auto"/>
    </w:pPr>
    <w:rPr>
      <w:rFonts w:ascii="Calibri" w:eastAsia="Times New Roman" w:hAnsi="Calibri" w:cs="Univers"/>
      <w:sz w:val="26"/>
      <w:szCs w:val="20"/>
      <w:lang w:eastAsia="zh-CN"/>
    </w:rPr>
  </w:style>
  <w:style w:type="paragraph" w:customStyle="1" w:styleId="32256B9639AA43BB9A4C9C3515B7262E13">
    <w:name w:val="32256B9639AA43BB9A4C9C3515B7262E13"/>
    <w:rsid w:val="00861425"/>
    <w:pPr>
      <w:suppressAutoHyphens/>
      <w:spacing w:after="0" w:line="240" w:lineRule="auto"/>
    </w:pPr>
    <w:rPr>
      <w:rFonts w:ascii="Calibri" w:eastAsia="Times New Roman" w:hAnsi="Calibri" w:cs="Univers"/>
      <w:sz w:val="26"/>
      <w:szCs w:val="20"/>
      <w:lang w:eastAsia="zh-CN"/>
    </w:rPr>
  </w:style>
  <w:style w:type="paragraph" w:customStyle="1" w:styleId="77DE785F034E4AE99B5DD7400DDAE23F13">
    <w:name w:val="77DE785F034E4AE99B5DD7400DDAE23F13"/>
    <w:rsid w:val="00861425"/>
    <w:pPr>
      <w:suppressAutoHyphens/>
      <w:spacing w:after="0" w:line="240" w:lineRule="auto"/>
    </w:pPr>
    <w:rPr>
      <w:rFonts w:ascii="Calibri" w:eastAsia="Times New Roman" w:hAnsi="Calibri" w:cs="Univers"/>
      <w:sz w:val="26"/>
      <w:szCs w:val="20"/>
      <w:lang w:eastAsia="zh-CN"/>
    </w:rPr>
  </w:style>
  <w:style w:type="paragraph" w:customStyle="1" w:styleId="48E8EE785B9F4FD4AE5A178FAA59B6EC1">
    <w:name w:val="48E8EE785B9F4FD4AE5A178FAA59B6EC1"/>
    <w:rsid w:val="00861425"/>
    <w:pPr>
      <w:suppressAutoHyphens/>
      <w:spacing w:after="0" w:line="240" w:lineRule="auto"/>
    </w:pPr>
    <w:rPr>
      <w:rFonts w:ascii="Calibri" w:eastAsia="Times New Roman" w:hAnsi="Calibri" w:cs="Univers"/>
      <w:sz w:val="26"/>
      <w:szCs w:val="20"/>
      <w:lang w:eastAsia="zh-CN"/>
    </w:rPr>
  </w:style>
  <w:style w:type="paragraph" w:customStyle="1" w:styleId="51DD48AD736944BDB9CD24BAB7669AA61">
    <w:name w:val="51DD48AD736944BDB9CD24BAB7669AA61"/>
    <w:rsid w:val="00861425"/>
    <w:pPr>
      <w:suppressAutoHyphens/>
      <w:spacing w:after="0" w:line="240" w:lineRule="auto"/>
    </w:pPr>
    <w:rPr>
      <w:rFonts w:ascii="Calibri" w:eastAsia="Times New Roman" w:hAnsi="Calibri" w:cs="Univers"/>
      <w:sz w:val="26"/>
      <w:szCs w:val="20"/>
      <w:lang w:eastAsia="zh-CN"/>
    </w:rPr>
  </w:style>
  <w:style w:type="paragraph" w:customStyle="1" w:styleId="96AA067E78BA4D2B90C18CF402DAE2BB8">
    <w:name w:val="96AA067E78BA4D2B90C18CF402DAE2BB8"/>
    <w:rsid w:val="00861425"/>
    <w:pPr>
      <w:suppressAutoHyphens/>
      <w:spacing w:after="0" w:line="240" w:lineRule="auto"/>
    </w:pPr>
    <w:rPr>
      <w:rFonts w:ascii="Calibri" w:eastAsia="Times New Roman" w:hAnsi="Calibri" w:cs="Univers"/>
      <w:sz w:val="26"/>
      <w:szCs w:val="20"/>
      <w:lang w:eastAsia="zh-CN"/>
    </w:rPr>
  </w:style>
  <w:style w:type="paragraph" w:customStyle="1" w:styleId="88AEA161D03A49DF984E75F3E4D3963F13">
    <w:name w:val="88AEA161D03A49DF984E75F3E4D3963F13"/>
    <w:rsid w:val="00861425"/>
    <w:pPr>
      <w:suppressAutoHyphens/>
      <w:spacing w:after="0" w:line="240" w:lineRule="auto"/>
    </w:pPr>
    <w:rPr>
      <w:rFonts w:ascii="Calibri" w:eastAsia="Times New Roman" w:hAnsi="Calibri" w:cs="Univers"/>
      <w:sz w:val="26"/>
      <w:szCs w:val="20"/>
      <w:lang w:eastAsia="zh-CN"/>
    </w:rPr>
  </w:style>
  <w:style w:type="paragraph" w:customStyle="1" w:styleId="7D48CAD0329A4C398F7A81C04C12A17013">
    <w:name w:val="7D48CAD0329A4C398F7A81C04C12A17013"/>
    <w:rsid w:val="00861425"/>
    <w:pPr>
      <w:suppressAutoHyphens/>
      <w:spacing w:after="0" w:line="240" w:lineRule="auto"/>
    </w:pPr>
    <w:rPr>
      <w:rFonts w:ascii="Calibri" w:eastAsia="Times New Roman" w:hAnsi="Calibri" w:cs="Univers"/>
      <w:sz w:val="26"/>
      <w:szCs w:val="20"/>
      <w:lang w:eastAsia="zh-CN"/>
    </w:rPr>
  </w:style>
  <w:style w:type="paragraph" w:customStyle="1" w:styleId="8692520CF9614A128E02C1853E17622611">
    <w:name w:val="8692520CF9614A128E02C1853E17622611"/>
    <w:rsid w:val="00861425"/>
    <w:pPr>
      <w:suppressAutoHyphens/>
      <w:spacing w:after="0" w:line="240" w:lineRule="auto"/>
    </w:pPr>
    <w:rPr>
      <w:rFonts w:ascii="Calibri" w:eastAsia="Times New Roman" w:hAnsi="Calibri" w:cs="Univers"/>
      <w:sz w:val="26"/>
      <w:szCs w:val="20"/>
      <w:lang w:eastAsia="zh-CN"/>
    </w:rPr>
  </w:style>
  <w:style w:type="paragraph" w:customStyle="1" w:styleId="04AC110A69904E248D6D61F6111F9CA48">
    <w:name w:val="04AC110A69904E248D6D61F6111F9CA48"/>
    <w:rsid w:val="00861425"/>
    <w:pPr>
      <w:suppressAutoHyphens/>
      <w:spacing w:after="0" w:line="240" w:lineRule="auto"/>
    </w:pPr>
    <w:rPr>
      <w:rFonts w:ascii="Calibri" w:eastAsia="Times New Roman" w:hAnsi="Calibri" w:cs="Univers"/>
      <w:sz w:val="26"/>
      <w:szCs w:val="20"/>
      <w:lang w:eastAsia="zh-CN"/>
    </w:rPr>
  </w:style>
  <w:style w:type="paragraph" w:customStyle="1" w:styleId="B4321030061241329EE268FF682456451">
    <w:name w:val="B4321030061241329EE268FF682456451"/>
    <w:rsid w:val="00861425"/>
    <w:pPr>
      <w:suppressAutoHyphens/>
      <w:spacing w:after="0" w:line="240" w:lineRule="auto"/>
    </w:pPr>
    <w:rPr>
      <w:rFonts w:ascii="Calibri" w:eastAsia="Times New Roman" w:hAnsi="Calibri" w:cs="Univers"/>
      <w:sz w:val="26"/>
      <w:szCs w:val="20"/>
      <w:lang w:eastAsia="zh-CN"/>
    </w:rPr>
  </w:style>
  <w:style w:type="paragraph" w:customStyle="1" w:styleId="ED55E054E973400BB3F71F9E20B66F681">
    <w:name w:val="ED55E054E973400BB3F71F9E20B66F681"/>
    <w:rsid w:val="00861425"/>
    <w:pPr>
      <w:suppressAutoHyphens/>
      <w:spacing w:after="0" w:line="240" w:lineRule="auto"/>
    </w:pPr>
    <w:rPr>
      <w:rFonts w:ascii="Calibri" w:eastAsia="Times New Roman" w:hAnsi="Calibri" w:cs="Univers"/>
      <w:sz w:val="26"/>
      <w:szCs w:val="20"/>
      <w:lang w:eastAsia="zh-CN"/>
    </w:rPr>
  </w:style>
  <w:style w:type="paragraph" w:customStyle="1" w:styleId="C8A35C13369A42EDB267CE7C49A26E2F1">
    <w:name w:val="C8A35C13369A42EDB267CE7C49A26E2F1"/>
    <w:rsid w:val="00861425"/>
    <w:pPr>
      <w:suppressAutoHyphens/>
      <w:spacing w:after="0" w:line="240" w:lineRule="auto"/>
    </w:pPr>
    <w:rPr>
      <w:rFonts w:ascii="Calibri" w:eastAsia="Times New Roman" w:hAnsi="Calibri" w:cs="Univers"/>
      <w:sz w:val="26"/>
      <w:szCs w:val="20"/>
      <w:lang w:eastAsia="zh-CN"/>
    </w:rPr>
  </w:style>
  <w:style w:type="paragraph" w:customStyle="1" w:styleId="87272C1092AE4AD78597344F687011D011">
    <w:name w:val="87272C1092AE4AD78597344F687011D011"/>
    <w:rsid w:val="00861425"/>
    <w:pPr>
      <w:suppressAutoHyphens/>
      <w:spacing w:after="0" w:line="240" w:lineRule="auto"/>
    </w:pPr>
    <w:rPr>
      <w:rFonts w:ascii="Calibri" w:eastAsia="Times New Roman" w:hAnsi="Calibri" w:cs="Univers"/>
      <w:sz w:val="26"/>
      <w:szCs w:val="20"/>
      <w:lang w:eastAsia="zh-CN"/>
    </w:rPr>
  </w:style>
  <w:style w:type="paragraph" w:customStyle="1" w:styleId="5F467F202785491EB05759AD7635797A">
    <w:name w:val="5F467F202785491EB05759AD7635797A"/>
    <w:rsid w:val="00D343C9"/>
  </w:style>
  <w:style w:type="paragraph" w:customStyle="1" w:styleId="151155445B0E448F83529BA36A2BE84E">
    <w:name w:val="151155445B0E448F83529BA36A2BE84E"/>
    <w:rsid w:val="00D343C9"/>
  </w:style>
  <w:style w:type="paragraph" w:customStyle="1" w:styleId="3A66A37C8B6C484A9BB140F9EF239083">
    <w:name w:val="3A66A37C8B6C484A9BB140F9EF239083"/>
    <w:rsid w:val="00D343C9"/>
  </w:style>
  <w:style w:type="paragraph" w:customStyle="1" w:styleId="23DA0EDE96754F9AAED9293E477974DE">
    <w:name w:val="23DA0EDE96754F9AAED9293E477974DE"/>
    <w:rsid w:val="00636D4B"/>
  </w:style>
  <w:style w:type="paragraph" w:customStyle="1" w:styleId="F2C751CBC26447EFB85EDC0702A915B2">
    <w:name w:val="F2C751CBC26447EFB85EDC0702A915B2"/>
    <w:rsid w:val="00636D4B"/>
  </w:style>
  <w:style w:type="paragraph" w:customStyle="1" w:styleId="C6C9335587B64257AA7746E32C71FD7C">
    <w:name w:val="C6C9335587B64257AA7746E32C71FD7C"/>
    <w:rsid w:val="00F241FE"/>
  </w:style>
  <w:style w:type="paragraph" w:customStyle="1" w:styleId="E26DAD06F1C5491AA79E41088B1EDC19">
    <w:name w:val="E26DAD06F1C5491AA79E41088B1EDC19"/>
    <w:rsid w:val="00F241F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1DB508-AF38-4419-BFC0-0CFEAAF79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0</TotalTime>
  <Pages>6</Pages>
  <Words>1378</Words>
  <Characters>7580</Characters>
  <Application>Microsoft Office Word</Application>
  <DocSecurity>0</DocSecurity>
  <Lines>63</Lines>
  <Paragraphs>17</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8941</CharactersWithSpaces>
  <SharedDoc>false</SharedDoc>
  <HLinks>
    <vt:vector size="48" baseType="variant">
      <vt:variant>
        <vt:i4>4259879</vt:i4>
      </vt:variant>
      <vt:variant>
        <vt:i4>97</vt:i4>
      </vt:variant>
      <vt:variant>
        <vt:i4>0</vt:i4>
      </vt:variant>
      <vt:variant>
        <vt:i4>5</vt:i4>
      </vt:variant>
      <vt:variant>
        <vt:lpwstr>mailto:pfc-paris-bap.ach.fct@intradef.gouv.fr</vt:lpwstr>
      </vt:variant>
      <vt:variant>
        <vt:lpwstr/>
      </vt:variant>
      <vt:variant>
        <vt:i4>7602259</vt:i4>
      </vt:variant>
      <vt:variant>
        <vt:i4>94</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91</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4259879</vt:i4>
      </vt:variant>
      <vt:variant>
        <vt:i4>88</vt:i4>
      </vt:variant>
      <vt:variant>
        <vt:i4>0</vt:i4>
      </vt:variant>
      <vt:variant>
        <vt:i4>5</vt:i4>
      </vt:variant>
      <vt:variant>
        <vt:lpwstr>mailto:pfc-paris-bap.ach.fct@intradef.gouv.fr</vt:lpwstr>
      </vt:variant>
      <vt:variant>
        <vt:lpwstr/>
      </vt:variant>
      <vt:variant>
        <vt:i4>196671</vt:i4>
      </vt:variant>
      <vt:variant>
        <vt:i4>65</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62</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45</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42</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MBOUMBA MENGA Armand SA CE MINDEF</cp:lastModifiedBy>
  <cp:revision>4</cp:revision>
  <cp:lastPrinted>2016-11-04T12:53:00Z</cp:lastPrinted>
  <dcterms:created xsi:type="dcterms:W3CDTF">2025-11-24T17:59:00Z</dcterms:created>
  <dcterms:modified xsi:type="dcterms:W3CDTF">2025-11-26T11:25:00Z</dcterms:modified>
</cp:coreProperties>
</file>